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0B44EB" w:rsidRPr="007C78FF" w:rsidTr="005E5591">
        <w:trPr>
          <w:trHeight w:val="2396"/>
        </w:trPr>
        <w:tc>
          <w:tcPr>
            <w:tcW w:w="10207" w:type="dxa"/>
            <w:vAlign w:val="center"/>
            <w:hideMark/>
          </w:tcPr>
          <w:p w:rsidR="000B44EB" w:rsidRPr="00DC4E86" w:rsidRDefault="000B44EB" w:rsidP="00320EE3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br w:type="page"/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Załącznik nr </w:t>
            </w:r>
            <w:r w:rsidR="00112556" w:rsidRPr="00DC4E86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 SWZ</w:t>
            </w:r>
          </w:p>
          <w:p w:rsidR="000B44EB" w:rsidRPr="008E0C16" w:rsidRDefault="009D1AF0" w:rsidP="004A2CE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KZP/</w:t>
            </w:r>
            <w:r w:rsidR="008E0C16" w:rsidRPr="008E0C16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213/</w:t>
            </w:r>
            <w:r w:rsidR="00372D6E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9</w:t>
            </w:r>
            <w:r w:rsidR="008E0C16" w:rsidRPr="008E0C16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/2024</w:t>
            </w:r>
          </w:p>
          <w:p w:rsidR="000B44EB" w:rsidRPr="00DC4E86" w:rsidRDefault="000B44EB" w:rsidP="00790C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  <w:p w:rsidR="000B44EB" w:rsidRPr="00DC4E86" w:rsidRDefault="000B44EB" w:rsidP="00790C3B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0B44EB" w:rsidRPr="00DC4E86" w:rsidRDefault="000B44EB" w:rsidP="008E0C16">
            <w:pPr>
              <w:ind w:left="5959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Zamawiający</w:t>
            </w:r>
            <w:r w:rsidR="008E0C1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E0C16" w:rsidRPr="008E0C16" w:rsidRDefault="008E0C16" w:rsidP="008E0C16">
            <w:pPr>
              <w:ind w:left="595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Akademia Sztuk Pięknych w Gdańsku</w:t>
            </w:r>
          </w:p>
          <w:p w:rsidR="00D6228D" w:rsidRPr="008E0C16" w:rsidRDefault="008E0C16" w:rsidP="008E0C16">
            <w:pPr>
              <w:tabs>
                <w:tab w:val="left" w:pos="493"/>
                <w:tab w:val="left" w:pos="9000"/>
              </w:tabs>
              <w:ind w:left="5959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ul. Targ Węglowy 6, 80-836 Gdańsk</w:t>
            </w:r>
          </w:p>
          <w:p w:rsidR="000B44EB" w:rsidRPr="00DC4E86" w:rsidRDefault="000B44EB" w:rsidP="001420C6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420C6" w:rsidRPr="007C78FF" w:rsidRDefault="001420C6" w:rsidP="001420C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 postępowaniu o udzielenie zamówienia publicznego, do którego zastosowano tryb podstawowy </w:t>
            </w:r>
            <w:r w:rsidR="008E0C16">
              <w:rPr>
                <w:rFonts w:ascii="Arial" w:hAnsi="Arial" w:cs="Arial"/>
                <w:sz w:val="20"/>
                <w:szCs w:val="20"/>
              </w:rPr>
              <w:t xml:space="preserve">z możliwością prowadzenia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negocjacji, o którym mowa w art. 275 pkt </w:t>
            </w:r>
            <w:r w:rsidR="008E0C16">
              <w:rPr>
                <w:rFonts w:ascii="Arial" w:hAnsi="Arial" w:cs="Arial"/>
                <w:sz w:val="20"/>
                <w:szCs w:val="20"/>
              </w:rPr>
              <w:t>2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ustawy z dnia 11 września 2019 r. - Prawo zamówień publicznych (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>Dz. U. z 202</w:t>
            </w:r>
            <w:r w:rsidR="009D1AF0">
              <w:rPr>
                <w:rFonts w:ascii="Arial" w:hAnsi="Arial" w:cs="Arial"/>
                <w:sz w:val="20"/>
                <w:szCs w:val="20"/>
                <w:lang w:bidi="pl-PL"/>
              </w:rPr>
              <w:t>4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r., poz. 1</w:t>
            </w:r>
            <w:r w:rsidR="009D1AF0">
              <w:rPr>
                <w:rFonts w:ascii="Arial" w:hAnsi="Arial" w:cs="Arial"/>
                <w:sz w:val="20"/>
                <w:szCs w:val="20"/>
                <w:lang w:bidi="pl-PL"/>
              </w:rPr>
              <w:t>3</w:t>
            </w:r>
            <w:r w:rsidR="008E0C16">
              <w:rPr>
                <w:rFonts w:ascii="Arial" w:hAnsi="Arial" w:cs="Arial"/>
                <w:sz w:val="20"/>
                <w:szCs w:val="20"/>
                <w:lang w:bidi="pl-PL"/>
              </w:rPr>
              <w:t>2</w:t>
            </w:r>
            <w:r w:rsidR="00D6228D">
              <w:rPr>
                <w:rFonts w:ascii="Arial" w:hAnsi="Arial" w:cs="Arial"/>
                <w:sz w:val="20"/>
                <w:szCs w:val="20"/>
                <w:lang w:bidi="pl-PL"/>
              </w:rPr>
              <w:t>0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ze zm.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), dalej nazywanej ustawą 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</w:rPr>
              <w:t xml:space="preserve">, pn.: </w:t>
            </w:r>
          </w:p>
          <w:p w:rsidR="000B44EB" w:rsidRPr="00DC4E86" w:rsidRDefault="000B44EB" w:rsidP="00790C3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B44EB" w:rsidRPr="00F15541" w:rsidRDefault="000B44EB" w:rsidP="003F6B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15541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="005E5591" w:rsidRPr="00F10509">
              <w:rPr>
                <w:rFonts w:ascii="Arial" w:eastAsia="Calibri" w:hAnsi="Arial" w:cs="Arial"/>
                <w:b/>
                <w:bCs/>
                <w:lang w:eastAsia="en-US"/>
              </w:rPr>
              <w:t>Dostaw</w:t>
            </w:r>
            <w:r w:rsidR="005E5591">
              <w:rPr>
                <w:rFonts w:ascii="Arial" w:eastAsia="Calibri" w:hAnsi="Arial" w:cs="Arial"/>
                <w:b/>
                <w:bCs/>
                <w:lang w:eastAsia="en-US"/>
              </w:rPr>
              <w:t>a</w:t>
            </w:r>
            <w:r w:rsidR="005E5591" w:rsidRPr="00F10509">
              <w:rPr>
                <w:rFonts w:ascii="Arial" w:eastAsia="Calibri" w:hAnsi="Arial" w:cs="Arial"/>
                <w:b/>
                <w:bCs/>
                <w:lang w:eastAsia="en-US"/>
              </w:rPr>
              <w:t xml:space="preserve"> energii elektrycznej dla Akademii Sztuk Pięknych w Gdańsku</w:t>
            </w:r>
            <w:r w:rsidRPr="00F15541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:rsidR="001420C6" w:rsidRPr="00DC4E86" w:rsidRDefault="001420C6" w:rsidP="001420C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0B44EB" w:rsidRPr="007C78FF" w:rsidRDefault="000B44EB" w:rsidP="00790C3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:rsidTr="005E5591">
        <w:trPr>
          <w:trHeight w:val="1502"/>
        </w:trPr>
        <w:tc>
          <w:tcPr>
            <w:tcW w:w="10207" w:type="dxa"/>
            <w:hideMark/>
          </w:tcPr>
          <w:p w:rsidR="000B44EB" w:rsidRPr="00F71714" w:rsidRDefault="000B44EB" w:rsidP="00F71714">
            <w:pPr>
              <w:tabs>
                <w:tab w:val="left" w:pos="459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DANE WYKONAWCY: </w:t>
            </w:r>
          </w:p>
          <w:p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Wykonawca/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Wykonawcy:…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…………..……………..………………………………………….……….……..………....….………..............................................................................................................................................</w:t>
            </w:r>
            <w:r w:rsidR="008E0C16">
              <w:rPr>
                <w:rFonts w:ascii="Arial" w:hAnsi="Arial" w:cs="Arial"/>
                <w:sz w:val="20"/>
                <w:szCs w:val="20"/>
              </w:rPr>
              <w:t>.........</w:t>
            </w:r>
            <w:r w:rsidRPr="00DC4E86">
              <w:rPr>
                <w:rFonts w:ascii="Arial" w:hAnsi="Arial" w:cs="Arial"/>
                <w:sz w:val="20"/>
                <w:szCs w:val="20"/>
              </w:rPr>
              <w:t>..................</w:t>
            </w:r>
          </w:p>
          <w:p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Adres:…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……………………………………………………………………………………………………..……..……..…</w:t>
            </w:r>
            <w:r w:rsidR="008E0C16">
              <w:rPr>
                <w:rFonts w:ascii="Arial" w:hAnsi="Arial" w:cs="Arial"/>
                <w:sz w:val="20"/>
                <w:szCs w:val="20"/>
              </w:rPr>
              <w:t>…</w:t>
            </w:r>
            <w:r w:rsidR="004F66B7" w:rsidRPr="00DC4E86">
              <w:rPr>
                <w:rFonts w:ascii="Arial" w:hAnsi="Arial" w:cs="Arial"/>
                <w:sz w:val="20"/>
                <w:szCs w:val="20"/>
              </w:rPr>
              <w:t>NIP</w:t>
            </w:r>
            <w:r w:rsidRPr="00DC4E86">
              <w:rPr>
                <w:rFonts w:ascii="Arial" w:hAnsi="Arial" w:cs="Arial"/>
                <w:sz w:val="20"/>
                <w:szCs w:val="20"/>
              </w:rPr>
              <w:t>…...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DC4E86">
              <w:rPr>
                <w:rFonts w:ascii="Arial" w:hAnsi="Arial" w:cs="Arial"/>
                <w:sz w:val="20"/>
                <w:szCs w:val="20"/>
              </w:rPr>
              <w:t>.………………………</w:t>
            </w:r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REGON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:rsidR="004F66B7" w:rsidRPr="00DC4E86" w:rsidRDefault="000B44EB" w:rsidP="004F66B7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odpowiedzialna za kontakty z Zamawiającym: </w:t>
            </w:r>
          </w:p>
          <w:p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.…………………………………………..…………………………………………………………………………</w:t>
            </w:r>
          </w:p>
          <w:p w:rsidR="000B44EB" w:rsidRPr="00DC4E86" w:rsidRDefault="000B44EB" w:rsidP="004F66B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proofErr w:type="spellStart"/>
            <w:r w:rsidRPr="00DC4E86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…………………………………………………………faks……………………………………………………</w:t>
            </w:r>
          </w:p>
          <w:p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e-mail 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…………………..…………………………………………………………</w:t>
            </w:r>
          </w:p>
          <w:p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Adres do korespondencji (jeżeli inny niż adres siedziby): …………………………………………………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…………………………………………………..……………………...…………………………………………………………………………………………………………..……</w:t>
            </w:r>
          </w:p>
          <w:p w:rsidR="004F66B7" w:rsidRPr="00DC4E86" w:rsidRDefault="004F66B7" w:rsidP="00790C3B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>Zaznaczyć właściwe:</w:t>
            </w:r>
          </w:p>
          <w:p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4991743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mikroprzedsiębiorstwo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3463710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małe przedsiębiorstwo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4921055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średnie przedsiębiorstwo</w:t>
            </w:r>
          </w:p>
          <w:p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98912932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jednoosobowa działalność gospodarcza</w:t>
            </w:r>
          </w:p>
          <w:p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974789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osoba fizyczna nieprowadząca działalności gospodarczej</w:t>
            </w:r>
          </w:p>
          <w:p w:rsidR="004F66B7" w:rsidRPr="00DC4E86" w:rsidRDefault="00000000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0419771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inny rodzaj</w:t>
            </w:r>
          </w:p>
          <w:p w:rsidR="001420C6" w:rsidRPr="00DC4E86" w:rsidRDefault="001420C6" w:rsidP="00790C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:rsidTr="005E5591">
        <w:trPr>
          <w:trHeight w:val="555"/>
        </w:trPr>
        <w:tc>
          <w:tcPr>
            <w:tcW w:w="10207" w:type="dxa"/>
          </w:tcPr>
          <w:p w:rsidR="00947417" w:rsidRPr="00F15541" w:rsidRDefault="000B44EB" w:rsidP="00F15541">
            <w:pPr>
              <w:numPr>
                <w:ilvl w:val="0"/>
                <w:numId w:val="2"/>
              </w:numPr>
              <w:ind w:left="459" w:hanging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ŁĄCZNA CENA OFERTOWA</w:t>
            </w:r>
            <w:r w:rsidR="004F66B7" w:rsidRPr="00DC4E86">
              <w:rPr>
                <w:rFonts w:ascii="Arial" w:hAnsi="Arial" w:cs="Arial"/>
                <w:b/>
                <w:sz w:val="20"/>
                <w:szCs w:val="20"/>
              </w:rPr>
              <w:t xml:space="preserve"> NA: </w:t>
            </w:r>
          </w:p>
          <w:p w:rsidR="000B44EB" w:rsidRPr="00DC4E86" w:rsidRDefault="000B44EB" w:rsidP="00790C3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6D98" w:rsidRPr="00DC4E86" w:rsidRDefault="000B44EB" w:rsidP="00790C3B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320EE3" w:rsidRPr="00DC4E86" w:rsidRDefault="00320EE3" w:rsidP="00320EE3">
            <w:pPr>
              <w:spacing w:after="40"/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698"/>
            </w:tblGrid>
            <w:tr w:rsidR="00F15541" w:rsidRPr="00F15541" w:rsidTr="002825FB">
              <w:trPr>
                <w:trHeight w:val="944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:rsidR="00F15541" w:rsidRPr="00F15541" w:rsidRDefault="00F15541" w:rsidP="00F15541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>ŁĄCZNA CENA OFERTOWA PLN</w:t>
                  </w:r>
                </w:p>
              </w:tc>
              <w:tc>
                <w:tcPr>
                  <w:tcW w:w="5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5541" w:rsidRPr="00F15541" w:rsidRDefault="00F15541" w:rsidP="00F15541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F15541" w:rsidRP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Cenę ogółem </w:t>
                  </w:r>
                  <w:proofErr w:type="gramStart"/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>netto:…</w:t>
                  </w:r>
                  <w:proofErr w:type="gramEnd"/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………………………………złotych</w:t>
                  </w:r>
                </w:p>
                <w:p w:rsidR="00F15541" w:rsidRP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F15541" w:rsidRP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>Kwota podatku VAT …………………………………złotych</w:t>
                  </w:r>
                </w:p>
                <w:p w:rsidR="00F15541" w:rsidRP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5541">
                    <w:rPr>
                      <w:rFonts w:ascii="Arial" w:hAnsi="Arial" w:cs="Arial"/>
                      <w:b/>
                      <w:sz w:val="20"/>
                      <w:szCs w:val="20"/>
                    </w:rPr>
                    <w:t>Cena ogółem brutto: ..............................................złotych</w:t>
                  </w:r>
                </w:p>
                <w:p w:rsidR="00935A33" w:rsidRPr="00F15541" w:rsidRDefault="00935A33" w:rsidP="00F15541">
                  <w:pPr>
                    <w:spacing w:after="40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(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należy wpisać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wartości z wiersza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„Razem” 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wskazaną w </w:t>
                  </w:r>
                  <w:r w:rsidRPr="005773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kolumnie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8 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>Tabeli poniżej)</w:t>
                  </w:r>
                </w:p>
                <w:p w:rsidR="00F15541" w:rsidRPr="00F15541" w:rsidRDefault="00F15541" w:rsidP="00F15541">
                  <w:pPr>
                    <w:spacing w:after="40"/>
                    <w:contextualSpacing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5845DA" w:rsidRPr="00DC4E86" w:rsidRDefault="005845DA" w:rsidP="005845DA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*</w:t>
            </w: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  <w:r w:rsidRPr="00DC4E86">
              <w:rPr>
                <w:rFonts w:ascii="Arial" w:hAnsi="Arial" w:cs="Arial"/>
                <w:b/>
                <w:sz w:val="18"/>
                <w:szCs w:val="18"/>
              </w:rPr>
              <w:t>ŁĄCZNA CENA OFERTOWA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:rsidR="005845DA" w:rsidRDefault="005845DA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tbl>
            <w:tblPr>
              <w:tblW w:w="986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3"/>
              <w:gridCol w:w="957"/>
              <w:gridCol w:w="1661"/>
              <w:gridCol w:w="1992"/>
              <w:gridCol w:w="1594"/>
              <w:gridCol w:w="989"/>
              <w:gridCol w:w="999"/>
              <w:gridCol w:w="1134"/>
            </w:tblGrid>
            <w:tr w:rsidR="005E5591" w:rsidRPr="005E5591" w:rsidTr="005E5591">
              <w:trPr>
                <w:jc w:val="center"/>
              </w:trPr>
              <w:tc>
                <w:tcPr>
                  <w:tcW w:w="543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957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Grupa taryfowa (OSD)</w:t>
                  </w:r>
                </w:p>
              </w:tc>
              <w:tc>
                <w:tcPr>
                  <w:tcW w:w="1661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Zużycie energii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w okresie obowiązywania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umowy (12 miesięcy)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(MWh)</w:t>
                  </w:r>
                </w:p>
              </w:tc>
              <w:tc>
                <w:tcPr>
                  <w:tcW w:w="1992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Cena jednostkowa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netto obejmująca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sprzedaż energii**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(zł/MWh)</w:t>
                  </w: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Wartość netto (zł)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(obliczona jako iloczyn kolumny 3 i 4)</w:t>
                  </w:r>
                </w:p>
              </w:tc>
              <w:tc>
                <w:tcPr>
                  <w:tcW w:w="98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Stawka podatku VAT (%)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E559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</w:t>
                  </w:r>
                </w:p>
                <w:p w:rsidR="005E5591" w:rsidRPr="005E5591" w:rsidRDefault="005E5591" w:rsidP="005E5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E5591">
                    <w:rPr>
                      <w:rFonts w:ascii="Arial" w:hAnsi="Arial" w:cs="Arial"/>
                      <w:b/>
                      <w:sz w:val="18"/>
                      <w:szCs w:val="18"/>
                    </w:rPr>
                    <w:t>podatku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 (zł)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b/>
                      <w:color w:val="000000"/>
                      <w:sz w:val="18"/>
                      <w:szCs w:val="18"/>
                    </w:rPr>
                    <w:t>Wartość brutto** (zł)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(obliczona jako suma kolumny 5 i 7)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E5591" w:rsidRPr="005E5591" w:rsidTr="005E5591">
              <w:trPr>
                <w:jc w:val="center"/>
              </w:trPr>
              <w:tc>
                <w:tcPr>
                  <w:tcW w:w="543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57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61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92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8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i/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5E5591" w:rsidRPr="005E5591" w:rsidTr="005E5591">
              <w:trPr>
                <w:trHeight w:val="480"/>
                <w:jc w:val="center"/>
              </w:trPr>
              <w:tc>
                <w:tcPr>
                  <w:tcW w:w="543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957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661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5</w:t>
                  </w: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992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E5591" w:rsidRPr="005E5591" w:rsidTr="005E5591">
              <w:trPr>
                <w:trHeight w:val="480"/>
                <w:jc w:val="center"/>
              </w:trPr>
              <w:tc>
                <w:tcPr>
                  <w:tcW w:w="543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957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C2</w:t>
                  </w: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61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300</w:t>
                  </w: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992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E5591" w:rsidRPr="005E5591" w:rsidTr="005E5591">
              <w:trPr>
                <w:trHeight w:val="480"/>
                <w:jc w:val="center"/>
              </w:trPr>
              <w:tc>
                <w:tcPr>
                  <w:tcW w:w="543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957" w:type="dxa"/>
                  <w:vAlign w:val="center"/>
                </w:tcPr>
                <w:p w:rsidR="005E5591" w:rsidRPr="005E5591" w:rsidRDefault="00D63FC4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C12</w:t>
                  </w:r>
                </w:p>
              </w:tc>
              <w:tc>
                <w:tcPr>
                  <w:tcW w:w="1661" w:type="dxa"/>
                  <w:shd w:val="clear" w:color="auto" w:fill="auto"/>
                  <w:vAlign w:val="center"/>
                </w:tcPr>
                <w:p w:rsidR="005E5591" w:rsidRPr="005E5591" w:rsidRDefault="00D63FC4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992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E5591" w:rsidRPr="005E5591" w:rsidTr="005E5591">
              <w:trPr>
                <w:trHeight w:val="480"/>
                <w:jc w:val="center"/>
              </w:trPr>
              <w:tc>
                <w:tcPr>
                  <w:tcW w:w="5153" w:type="dxa"/>
                  <w:gridSpan w:val="4"/>
                  <w:vAlign w:val="center"/>
                </w:tcPr>
                <w:p w:rsidR="005E5591" w:rsidRPr="005E5591" w:rsidRDefault="005E5591" w:rsidP="005E5591">
                  <w:pPr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E559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  <w:r w:rsidRPr="005E559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5E5591">
                    <w:rPr>
                      <w:rFonts w:ascii="Arial" w:hAnsi="Arial" w:cs="Arial"/>
                      <w:b/>
                      <w:sz w:val="18"/>
                      <w:szCs w:val="18"/>
                    </w:rPr>
                    <w:t>(wartość netto/ wartość brutto)</w:t>
                  </w:r>
                </w:p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należy wpisać cyfry z zaokrągleniem </w:t>
                  </w:r>
                  <w:r w:rsidRPr="005E5591"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  <w:t>do dwóch</w:t>
                  </w:r>
                  <w:r w:rsidRPr="005E5591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 miejsc po przecinku</w:t>
                  </w:r>
                </w:p>
              </w:tc>
              <w:tc>
                <w:tcPr>
                  <w:tcW w:w="159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5E5591"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999" w:type="dxa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E5591" w:rsidRPr="005E5591" w:rsidRDefault="005E5591" w:rsidP="005E55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5E5591" w:rsidRDefault="005E5591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:rsidR="00F50A2D" w:rsidRPr="00DC4E86" w:rsidRDefault="00F50A2D" w:rsidP="005E55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4EB" w:rsidRPr="007C78FF" w:rsidTr="005E5591">
        <w:trPr>
          <w:trHeight w:val="600"/>
        </w:trPr>
        <w:tc>
          <w:tcPr>
            <w:tcW w:w="10207" w:type="dxa"/>
            <w:hideMark/>
          </w:tcPr>
          <w:p w:rsidR="00F022A4" w:rsidRPr="00DC4E86" w:rsidRDefault="000B44EB" w:rsidP="00F71714">
            <w:pPr>
              <w:ind w:left="48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lastRenderedPageBreak/>
              <w:t>OŚWIADCZAM/-Y*, ŻE:</w:t>
            </w:r>
          </w:p>
          <w:p w:rsidR="00D51027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wskazana cena w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f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ormularzu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o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fertowym obejmuje cały zakres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 wskazanego przez Zamawiającego w SWZ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  <w:r w:rsidR="008F1910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B44AC8" w:rsidRPr="007C78FF">
              <w:rPr>
                <w:rFonts w:ascii="Arial" w:hAnsi="Arial" w:cs="Arial"/>
                <w:sz w:val="20"/>
                <w:szCs w:val="20"/>
                <w:lang w:eastAsia="ar-SA"/>
              </w:rPr>
              <w:t>OPZ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oraz wzorze Umowy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, uwzględnia wszystkie wymagane opłaty i koszty niezbędne do zrealizowania całości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zamówienia, bez względu na okoliczności i źródła ich powstania.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warunki wskazane w SWZ wraz z projektem umowy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jestem/-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eśmy</w:t>
            </w:r>
            <w:proofErr w:type="spellEnd"/>
            <w:proofErr w:type="gram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 związani</w:t>
            </w:r>
            <w:proofErr w:type="gram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złożoną ofertą przez okres 30 dni - bieg terminu związania ofertą rozpoczyna się wraz z upływem terminu składania ofert.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się do podpisania umowy, na określonych w SWZ warunkach, w miejscu i terminie wyznaczonym przez Zamawiającego.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:rsidR="002A6418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>iż zastrzeżone informację stanowią tajemnice przedsiębiorstwa oraz zastrzec w odniesieniu do tych informacji, aby nie były one udostępnione innym uczestnikom postępowania.</w:t>
            </w:r>
          </w:p>
          <w:p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45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Oświadczam/-y, że wypełniłem/-liśmy obowiązki informacyjne przewidziane w art. 13 lub art. 14 </w:t>
            </w:r>
            <w:proofErr w:type="gram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RODO[</w:t>
            </w:r>
            <w:proofErr w:type="gram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1] wobec osób fizycznych, od których dane osobowe bezpośrednio lub pośrednio pozyskałem w celu ubiegania się o udzielenie zamówienia publicznego w niniejszym postępowaniu.* </w:t>
            </w:r>
          </w:p>
          <w:p w:rsidR="00F022A4" w:rsidRPr="007C78FF" w:rsidRDefault="00F022A4" w:rsidP="002A6418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*W przypadku, gdy wykonawca nie przekazuje danych osobowych innych niż bezpośrednio jego 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2A6418" w:rsidRPr="007C78FF">
              <w:rPr>
                <w:rFonts w:ascii="Arial" w:hAnsi="Arial" w:cs="Arial"/>
                <w:sz w:val="20"/>
                <w:szCs w:val="20"/>
                <w:lang w:eastAsia="ar-SA"/>
              </w:rPr>
              <w:t>e.</w:t>
            </w:r>
          </w:p>
          <w:p w:rsidR="000B44EB" w:rsidRPr="00DC4E86" w:rsidRDefault="00F022A4" w:rsidP="00F022A4">
            <w:pPr>
              <w:ind w:left="34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  <w:p w:rsidR="000B44EB" w:rsidRPr="00DC4E86" w:rsidRDefault="000B44EB" w:rsidP="00790C3B">
            <w:pPr>
              <w:ind w:left="3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4EB" w:rsidRPr="007C78FF" w:rsidTr="005E5591">
        <w:trPr>
          <w:trHeight w:val="851"/>
        </w:trPr>
        <w:tc>
          <w:tcPr>
            <w:tcW w:w="10207" w:type="dxa"/>
          </w:tcPr>
          <w:p w:rsidR="000B44EB" w:rsidRPr="00DC4E86" w:rsidRDefault="000B44EB" w:rsidP="000A3BDA">
            <w:pPr>
              <w:numPr>
                <w:ilvl w:val="0"/>
                <w:numId w:val="11"/>
              </w:numPr>
              <w:ind w:left="322" w:hanging="32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PODWYKONAWCY </w:t>
            </w:r>
            <w:r w:rsidRPr="00DC4E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(wypełnić, jeżeli </w:t>
            </w:r>
            <w:proofErr w:type="gramStart"/>
            <w:r w:rsidRPr="00DC4E86">
              <w:rPr>
                <w:rFonts w:ascii="Arial" w:hAnsi="Arial" w:cs="Arial"/>
                <w:i/>
                <w:iCs/>
                <w:sz w:val="20"/>
                <w:szCs w:val="20"/>
              </w:rPr>
              <w:t>dotyczy)*</w:t>
            </w:r>
            <w:proofErr w:type="gramEnd"/>
          </w:p>
          <w:p w:rsidR="000B44EB" w:rsidRPr="00DC4E86" w:rsidRDefault="000B44EB" w:rsidP="00790C3B">
            <w:p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62" w:type="dxa"/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0B44EB" w:rsidRPr="007C78FF" w:rsidTr="00790C3B">
              <w:tc>
                <w:tcPr>
                  <w:tcW w:w="4917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0B44EB" w:rsidRPr="007C78FF" w:rsidTr="00790C3B">
              <w:tc>
                <w:tcPr>
                  <w:tcW w:w="4917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:rsidTr="00790C3B">
              <w:tc>
                <w:tcPr>
                  <w:tcW w:w="4917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:rsidTr="00790C3B">
              <w:tc>
                <w:tcPr>
                  <w:tcW w:w="4917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B44EB" w:rsidRPr="00DC4E86" w:rsidRDefault="000B44EB" w:rsidP="00790C3B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</w:p>
          <w:p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*  </w:t>
            </w: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0B44EB" w:rsidRPr="007C78FF" w:rsidTr="005E5591">
        <w:trPr>
          <w:trHeight w:val="241"/>
        </w:trPr>
        <w:tc>
          <w:tcPr>
            <w:tcW w:w="10207" w:type="dxa"/>
            <w:hideMark/>
          </w:tcPr>
          <w:p w:rsidR="000B44EB" w:rsidRPr="00DC4E86" w:rsidRDefault="000B44EB" w:rsidP="000A3BDA">
            <w:pPr>
              <w:numPr>
                <w:ilvl w:val="0"/>
                <w:numId w:val="11"/>
              </w:numPr>
              <w:ind w:left="464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SPIS TREŚCI:</w:t>
            </w:r>
          </w:p>
          <w:p w:rsidR="000B44EB" w:rsidRPr="00DC4E86" w:rsidRDefault="000B44EB" w:rsidP="00790C3B">
            <w:pPr>
              <w:ind w:left="318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44EB" w:rsidRPr="00DC4E86" w:rsidRDefault="000B44EB" w:rsidP="00790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Integralną część oferty stanowią następujące dokumenty:</w:t>
            </w:r>
          </w:p>
          <w:p w:rsidR="000B44EB" w:rsidRPr="00DC4E86" w:rsidRDefault="000B44EB" w:rsidP="000A3BDA">
            <w:pPr>
              <w:numPr>
                <w:ilvl w:val="0"/>
                <w:numId w:val="3"/>
              </w:numPr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:rsidR="000B44EB" w:rsidRPr="00DC4E86" w:rsidRDefault="000B44EB" w:rsidP="000A3BDA">
            <w:pPr>
              <w:numPr>
                <w:ilvl w:val="0"/>
                <w:numId w:val="3"/>
              </w:numPr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0B44EB" w:rsidRPr="00DC4E86" w:rsidRDefault="000B44EB" w:rsidP="000A3BDA">
            <w:pPr>
              <w:numPr>
                <w:ilvl w:val="0"/>
                <w:numId w:val="3"/>
              </w:numPr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73A44" w:rsidRPr="00DC4E86" w:rsidRDefault="00E73A44" w:rsidP="00E73A44">
            <w:pPr>
              <w:tabs>
                <w:tab w:val="lef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......................................................……..…………………………………………….</w:t>
            </w:r>
          </w:p>
          <w:p w:rsidR="000B44EB" w:rsidRPr="00DC4E86" w:rsidRDefault="00E73A44" w:rsidP="00E73A4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t xml:space="preserve">Kwalifikowany podpis elektroniczny/podpis zaufany/podpis osobisty </w:t>
            </w:r>
            <w:r w:rsidRPr="00DC4E86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br/>
              <w:t>osoby upoważnionej do reprezentowania Wykonawcy</w:t>
            </w:r>
          </w:p>
        </w:tc>
      </w:tr>
    </w:tbl>
    <w:p w:rsidR="00DC56C0" w:rsidRDefault="00DC56C0" w:rsidP="005E5591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DC56C0" w:rsidSect="00D84DF7">
      <w:head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44BB" w:rsidRDefault="001744BB" w:rsidP="00C73A05">
      <w:r>
        <w:separator/>
      </w:r>
    </w:p>
  </w:endnote>
  <w:endnote w:type="continuationSeparator" w:id="0">
    <w:p w:rsidR="001744BB" w:rsidRDefault="001744BB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58681920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450433524"/>
          <w:docPartObj>
            <w:docPartGallery w:val="Page Numbers (Top of Page)"/>
            <w:docPartUnique/>
          </w:docPartObj>
        </w:sdtPr>
        <w:sdtContent>
          <w:p w:rsidR="000B158F" w:rsidRPr="008528A6" w:rsidRDefault="000B158F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65408" behindDoc="0" locked="0" layoutInCell="0" allowOverlap="1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3" name="Obraz 3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0B158F" w:rsidRPr="00B01F08" w:rsidRDefault="000B158F" w:rsidP="008E0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44BB" w:rsidRDefault="001744BB" w:rsidP="00C73A05">
      <w:r>
        <w:separator/>
      </w:r>
    </w:p>
  </w:footnote>
  <w:footnote w:type="continuationSeparator" w:id="0">
    <w:p w:rsidR="001744BB" w:rsidRDefault="001744BB" w:rsidP="00C7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33722" w:rsidRDefault="00C9096C">
    <w:pPr>
      <w:pStyle w:val="Nagwek"/>
    </w:pPr>
    <w:r>
      <w:rPr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-890905</wp:posOffset>
          </wp:positionH>
          <wp:positionV relativeFrom="paragraph">
            <wp:posOffset>-1338580</wp:posOffset>
          </wp:positionV>
          <wp:extent cx="7560310" cy="1798320"/>
          <wp:effectExtent l="19050" t="0" r="2540" b="0"/>
          <wp:wrapNone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9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5" w15:restartNumberingAfterBreak="0">
    <w:nsid w:val="0000000A"/>
    <w:multiLevelType w:val="singleLevel"/>
    <w:tmpl w:val="0020127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/>
      </w:rPr>
    </w:lvl>
  </w:abstractNum>
  <w:abstractNum w:abstractNumId="6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Calibri" w:hAnsi="Arial" w:cs="Arial"/>
        <w:sz w:val="20"/>
        <w:szCs w:val="20"/>
      </w:rPr>
    </w:lvl>
  </w:abstractNum>
  <w:abstractNum w:abstractNumId="9" w15:restartNumberingAfterBreak="0">
    <w:nsid w:val="01BB1EA8"/>
    <w:multiLevelType w:val="hybridMultilevel"/>
    <w:tmpl w:val="71E253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093984"/>
    <w:multiLevelType w:val="hybridMultilevel"/>
    <w:tmpl w:val="C6AE8216"/>
    <w:lvl w:ilvl="0" w:tplc="23AE15E8">
      <w:start w:val="1"/>
      <w:numFmt w:val="bullet"/>
      <w:lvlText w:val="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C6D5D"/>
    <w:multiLevelType w:val="hybridMultilevel"/>
    <w:tmpl w:val="BB647A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B65A39"/>
    <w:multiLevelType w:val="hybridMultilevel"/>
    <w:tmpl w:val="16867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70471F"/>
    <w:multiLevelType w:val="hybridMultilevel"/>
    <w:tmpl w:val="54BE8E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D6445"/>
    <w:multiLevelType w:val="hybridMultilevel"/>
    <w:tmpl w:val="EE1680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BF70B6"/>
    <w:multiLevelType w:val="hybridMultilevel"/>
    <w:tmpl w:val="AFB41646"/>
    <w:lvl w:ilvl="0" w:tplc="13F28540">
      <w:start w:val="1"/>
      <w:numFmt w:val="bullet"/>
      <w:lvlText w:val="−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B50D8"/>
    <w:multiLevelType w:val="hybridMultilevel"/>
    <w:tmpl w:val="9C68DB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561274">
      <w:start w:val="8"/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C7E4956"/>
    <w:multiLevelType w:val="hybridMultilevel"/>
    <w:tmpl w:val="AED4A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13658"/>
    <w:multiLevelType w:val="hybridMultilevel"/>
    <w:tmpl w:val="8898CDA8"/>
    <w:lvl w:ilvl="0" w:tplc="CD4C79D4">
      <w:start w:val="2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1" w15:restartNumberingAfterBreak="0">
    <w:nsid w:val="25F90818"/>
    <w:multiLevelType w:val="hybridMultilevel"/>
    <w:tmpl w:val="81FACF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9D28B8"/>
    <w:multiLevelType w:val="hybridMultilevel"/>
    <w:tmpl w:val="C04CD7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F26283"/>
    <w:multiLevelType w:val="hybridMultilevel"/>
    <w:tmpl w:val="1398F9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0311541"/>
    <w:multiLevelType w:val="hybridMultilevel"/>
    <w:tmpl w:val="1ACA1A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08F0A28"/>
    <w:multiLevelType w:val="hybridMultilevel"/>
    <w:tmpl w:val="A822A8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987CC7"/>
    <w:multiLevelType w:val="hybridMultilevel"/>
    <w:tmpl w:val="51C2EA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C167D6"/>
    <w:multiLevelType w:val="hybridMultilevel"/>
    <w:tmpl w:val="77C8D3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2F37E5"/>
    <w:multiLevelType w:val="hybridMultilevel"/>
    <w:tmpl w:val="F738C5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4B542EC"/>
    <w:multiLevelType w:val="hybridMultilevel"/>
    <w:tmpl w:val="532662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C1B146C"/>
    <w:multiLevelType w:val="hybridMultilevel"/>
    <w:tmpl w:val="54EC3B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8E5DA8"/>
    <w:multiLevelType w:val="hybridMultilevel"/>
    <w:tmpl w:val="5DC84E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1DC4926"/>
    <w:multiLevelType w:val="hybridMultilevel"/>
    <w:tmpl w:val="F906FC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2B5625C"/>
    <w:multiLevelType w:val="hybridMultilevel"/>
    <w:tmpl w:val="7820D5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4C7FB5"/>
    <w:multiLevelType w:val="hybridMultilevel"/>
    <w:tmpl w:val="224AC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3DCFB5C">
      <w:numFmt w:val="bullet"/>
      <w:lvlText w:val=""/>
      <w:lvlJc w:val="left"/>
      <w:pPr>
        <w:ind w:left="2680" w:hanging="70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97137CB"/>
    <w:multiLevelType w:val="hybridMultilevel"/>
    <w:tmpl w:val="4CE2F4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707627"/>
    <w:multiLevelType w:val="hybridMultilevel"/>
    <w:tmpl w:val="95324AF6"/>
    <w:lvl w:ilvl="0" w:tplc="51440A2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4DB0106A"/>
    <w:multiLevelType w:val="hybridMultilevel"/>
    <w:tmpl w:val="E0968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08F5462"/>
    <w:multiLevelType w:val="hybridMultilevel"/>
    <w:tmpl w:val="169252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2A70653"/>
    <w:multiLevelType w:val="hybridMultilevel"/>
    <w:tmpl w:val="8D5CA2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3663C94"/>
    <w:multiLevelType w:val="hybridMultilevel"/>
    <w:tmpl w:val="95CE96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9BC3976"/>
    <w:multiLevelType w:val="hybridMultilevel"/>
    <w:tmpl w:val="2124BC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F516162"/>
    <w:multiLevelType w:val="hybridMultilevel"/>
    <w:tmpl w:val="8C8439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AF39A8"/>
    <w:multiLevelType w:val="hybridMultilevel"/>
    <w:tmpl w:val="3230E914"/>
    <w:lvl w:ilvl="0" w:tplc="785CFD4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E49A3"/>
    <w:multiLevelType w:val="hybridMultilevel"/>
    <w:tmpl w:val="6D667ACE"/>
    <w:lvl w:ilvl="0" w:tplc="ECA4049C">
      <w:start w:val="1"/>
      <w:numFmt w:val="upperLetter"/>
      <w:lvlText w:val="%1."/>
      <w:lvlJc w:val="left"/>
      <w:pPr>
        <w:ind w:left="785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2F917B0"/>
    <w:multiLevelType w:val="hybridMultilevel"/>
    <w:tmpl w:val="79869922"/>
    <w:lvl w:ilvl="0" w:tplc="52F4F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942E33"/>
    <w:multiLevelType w:val="hybridMultilevel"/>
    <w:tmpl w:val="5444366E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5B0EB6"/>
    <w:multiLevelType w:val="hybridMultilevel"/>
    <w:tmpl w:val="071646C6"/>
    <w:lvl w:ilvl="0" w:tplc="429AA0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C168FF"/>
    <w:multiLevelType w:val="hybridMultilevel"/>
    <w:tmpl w:val="BED441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0120428">
    <w:abstractNumId w:val="0"/>
  </w:num>
  <w:num w:numId="2" w16cid:durableId="2089763530">
    <w:abstractNumId w:val="19"/>
  </w:num>
  <w:num w:numId="3" w16cid:durableId="876967587">
    <w:abstractNumId w:val="20"/>
    <w:lvlOverride w:ilvl="0">
      <w:startOverride w:val="1"/>
    </w:lvlOverride>
  </w:num>
  <w:num w:numId="4" w16cid:durableId="559024866">
    <w:abstractNumId w:val="47"/>
  </w:num>
  <w:num w:numId="5" w16cid:durableId="1240557781">
    <w:abstractNumId w:val="35"/>
  </w:num>
  <w:num w:numId="6" w16cid:durableId="869689505">
    <w:abstractNumId w:val="38"/>
  </w:num>
  <w:num w:numId="7" w16cid:durableId="919680476">
    <w:abstractNumId w:val="48"/>
  </w:num>
  <w:num w:numId="8" w16cid:durableId="42604991">
    <w:abstractNumId w:val="10"/>
  </w:num>
  <w:num w:numId="9" w16cid:durableId="1360551388">
    <w:abstractNumId w:val="37"/>
  </w:num>
  <w:num w:numId="10" w16cid:durableId="1699113034">
    <w:abstractNumId w:val="46"/>
  </w:num>
  <w:num w:numId="11" w16cid:durableId="1779711123">
    <w:abstractNumId w:val="45"/>
  </w:num>
  <w:num w:numId="12" w16cid:durableId="1947079412">
    <w:abstractNumId w:val="13"/>
  </w:num>
  <w:num w:numId="13" w16cid:durableId="511648139">
    <w:abstractNumId w:val="16"/>
  </w:num>
  <w:num w:numId="14" w16cid:durableId="700983301">
    <w:abstractNumId w:val="49"/>
  </w:num>
  <w:num w:numId="15" w16cid:durableId="1423986337">
    <w:abstractNumId w:val="34"/>
  </w:num>
  <w:num w:numId="16" w16cid:durableId="1021130466">
    <w:abstractNumId w:val="26"/>
  </w:num>
  <w:num w:numId="17" w16cid:durableId="1510413730">
    <w:abstractNumId w:val="43"/>
  </w:num>
  <w:num w:numId="18" w16cid:durableId="1624313060">
    <w:abstractNumId w:val="41"/>
  </w:num>
  <w:num w:numId="19" w16cid:durableId="644160574">
    <w:abstractNumId w:val="27"/>
  </w:num>
  <w:num w:numId="20" w16cid:durableId="1265500561">
    <w:abstractNumId w:val="33"/>
  </w:num>
  <w:num w:numId="21" w16cid:durableId="1697079913">
    <w:abstractNumId w:val="40"/>
  </w:num>
  <w:num w:numId="22" w16cid:durableId="1002902232">
    <w:abstractNumId w:val="39"/>
  </w:num>
  <w:num w:numId="23" w16cid:durableId="1521966668">
    <w:abstractNumId w:val="32"/>
  </w:num>
  <w:num w:numId="24" w16cid:durableId="59913524">
    <w:abstractNumId w:val="15"/>
  </w:num>
  <w:num w:numId="25" w16cid:durableId="1377311476">
    <w:abstractNumId w:val="42"/>
  </w:num>
  <w:num w:numId="26" w16cid:durableId="1314023120">
    <w:abstractNumId w:val="44"/>
  </w:num>
  <w:num w:numId="27" w16cid:durableId="1432628789">
    <w:abstractNumId w:val="28"/>
  </w:num>
  <w:num w:numId="28" w16cid:durableId="37239685">
    <w:abstractNumId w:val="21"/>
  </w:num>
  <w:num w:numId="29" w16cid:durableId="1664121379">
    <w:abstractNumId w:val="50"/>
  </w:num>
  <w:num w:numId="30" w16cid:durableId="1898587100">
    <w:abstractNumId w:val="36"/>
  </w:num>
  <w:num w:numId="31" w16cid:durableId="1658267553">
    <w:abstractNumId w:val="11"/>
  </w:num>
  <w:num w:numId="32" w16cid:durableId="2143377506">
    <w:abstractNumId w:val="29"/>
  </w:num>
  <w:num w:numId="33" w16cid:durableId="56708097">
    <w:abstractNumId w:val="17"/>
  </w:num>
  <w:num w:numId="34" w16cid:durableId="452602275">
    <w:abstractNumId w:val="31"/>
  </w:num>
  <w:num w:numId="35" w16cid:durableId="399406772">
    <w:abstractNumId w:val="23"/>
  </w:num>
  <w:num w:numId="36" w16cid:durableId="1118378539">
    <w:abstractNumId w:val="14"/>
  </w:num>
  <w:num w:numId="37" w16cid:durableId="1229683825">
    <w:abstractNumId w:val="22"/>
  </w:num>
  <w:num w:numId="38" w16cid:durableId="2090493260">
    <w:abstractNumId w:val="9"/>
  </w:num>
  <w:num w:numId="39" w16cid:durableId="94636193">
    <w:abstractNumId w:val="30"/>
  </w:num>
  <w:num w:numId="40" w16cid:durableId="830297986">
    <w:abstractNumId w:val="24"/>
  </w:num>
  <w:num w:numId="41" w16cid:durableId="2138595968">
    <w:abstractNumId w:val="12"/>
  </w:num>
  <w:num w:numId="42" w16cid:durableId="16852024">
    <w:abstractNumId w:val="25"/>
  </w:num>
  <w:num w:numId="43" w16cid:durableId="74400027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4EB"/>
    <w:rsid w:val="000004A2"/>
    <w:rsid w:val="000008F8"/>
    <w:rsid w:val="000031C5"/>
    <w:rsid w:val="00006F0A"/>
    <w:rsid w:val="000075EB"/>
    <w:rsid w:val="00007961"/>
    <w:rsid w:val="00010991"/>
    <w:rsid w:val="00010BF3"/>
    <w:rsid w:val="000163F6"/>
    <w:rsid w:val="00022BDD"/>
    <w:rsid w:val="00025317"/>
    <w:rsid w:val="00025D87"/>
    <w:rsid w:val="000268E1"/>
    <w:rsid w:val="00034100"/>
    <w:rsid w:val="00034F5A"/>
    <w:rsid w:val="00036440"/>
    <w:rsid w:val="000413AF"/>
    <w:rsid w:val="00042215"/>
    <w:rsid w:val="00044841"/>
    <w:rsid w:val="0004638A"/>
    <w:rsid w:val="000464E5"/>
    <w:rsid w:val="00047BC1"/>
    <w:rsid w:val="000517A4"/>
    <w:rsid w:val="0005254F"/>
    <w:rsid w:val="000545CB"/>
    <w:rsid w:val="0005555E"/>
    <w:rsid w:val="00055A1B"/>
    <w:rsid w:val="0006267A"/>
    <w:rsid w:val="00063A80"/>
    <w:rsid w:val="00067D08"/>
    <w:rsid w:val="00070847"/>
    <w:rsid w:val="00073D14"/>
    <w:rsid w:val="0007798F"/>
    <w:rsid w:val="00080AE0"/>
    <w:rsid w:val="00083B08"/>
    <w:rsid w:val="00087634"/>
    <w:rsid w:val="00094DDA"/>
    <w:rsid w:val="000A1935"/>
    <w:rsid w:val="000A1FAE"/>
    <w:rsid w:val="000A3BDA"/>
    <w:rsid w:val="000A7DFD"/>
    <w:rsid w:val="000B158F"/>
    <w:rsid w:val="000B3884"/>
    <w:rsid w:val="000B44EB"/>
    <w:rsid w:val="000B5BD8"/>
    <w:rsid w:val="000B7FE9"/>
    <w:rsid w:val="000C3688"/>
    <w:rsid w:val="000C6C51"/>
    <w:rsid w:val="000C6C69"/>
    <w:rsid w:val="000D34F4"/>
    <w:rsid w:val="000D5714"/>
    <w:rsid w:val="000D6249"/>
    <w:rsid w:val="000E44F9"/>
    <w:rsid w:val="000F54E6"/>
    <w:rsid w:val="00100CFF"/>
    <w:rsid w:val="00104172"/>
    <w:rsid w:val="001063E9"/>
    <w:rsid w:val="00112556"/>
    <w:rsid w:val="00113120"/>
    <w:rsid w:val="0011416C"/>
    <w:rsid w:val="0011461F"/>
    <w:rsid w:val="00114E26"/>
    <w:rsid w:val="00117A1D"/>
    <w:rsid w:val="00134FEF"/>
    <w:rsid w:val="0013570B"/>
    <w:rsid w:val="001357B3"/>
    <w:rsid w:val="001367EF"/>
    <w:rsid w:val="00136DEA"/>
    <w:rsid w:val="001373BC"/>
    <w:rsid w:val="001420C6"/>
    <w:rsid w:val="001467A2"/>
    <w:rsid w:val="00151D56"/>
    <w:rsid w:val="00154191"/>
    <w:rsid w:val="00156CEC"/>
    <w:rsid w:val="001574BB"/>
    <w:rsid w:val="001615D6"/>
    <w:rsid w:val="00162051"/>
    <w:rsid w:val="00163BAA"/>
    <w:rsid w:val="001651C0"/>
    <w:rsid w:val="001659D2"/>
    <w:rsid w:val="00165F70"/>
    <w:rsid w:val="00171979"/>
    <w:rsid w:val="0017290D"/>
    <w:rsid w:val="001744BB"/>
    <w:rsid w:val="00175178"/>
    <w:rsid w:val="00175E54"/>
    <w:rsid w:val="00177F16"/>
    <w:rsid w:val="00183039"/>
    <w:rsid w:val="0018357F"/>
    <w:rsid w:val="00184BCB"/>
    <w:rsid w:val="00185468"/>
    <w:rsid w:val="00185496"/>
    <w:rsid w:val="00190141"/>
    <w:rsid w:val="001953FF"/>
    <w:rsid w:val="00197D3C"/>
    <w:rsid w:val="001A026C"/>
    <w:rsid w:val="001A126E"/>
    <w:rsid w:val="001A684C"/>
    <w:rsid w:val="001A692B"/>
    <w:rsid w:val="001A6B7A"/>
    <w:rsid w:val="001B2089"/>
    <w:rsid w:val="001B4C74"/>
    <w:rsid w:val="001B5EFD"/>
    <w:rsid w:val="001B6624"/>
    <w:rsid w:val="001C21EC"/>
    <w:rsid w:val="001C22DD"/>
    <w:rsid w:val="001C2C5C"/>
    <w:rsid w:val="001C57F4"/>
    <w:rsid w:val="001D1F47"/>
    <w:rsid w:val="001D4B0F"/>
    <w:rsid w:val="001E0AD7"/>
    <w:rsid w:val="001E3A31"/>
    <w:rsid w:val="001E773D"/>
    <w:rsid w:val="001F16DF"/>
    <w:rsid w:val="001F4D3E"/>
    <w:rsid w:val="001F7630"/>
    <w:rsid w:val="001F7C55"/>
    <w:rsid w:val="002039EF"/>
    <w:rsid w:val="00210CA7"/>
    <w:rsid w:val="002118A4"/>
    <w:rsid w:val="00212F9E"/>
    <w:rsid w:val="00216A1A"/>
    <w:rsid w:val="00222931"/>
    <w:rsid w:val="0022634D"/>
    <w:rsid w:val="00226B21"/>
    <w:rsid w:val="0022703C"/>
    <w:rsid w:val="00231DE0"/>
    <w:rsid w:val="00232AEE"/>
    <w:rsid w:val="00233B8A"/>
    <w:rsid w:val="0023541E"/>
    <w:rsid w:val="002355B7"/>
    <w:rsid w:val="002364BF"/>
    <w:rsid w:val="00237DD8"/>
    <w:rsid w:val="00241249"/>
    <w:rsid w:val="00242066"/>
    <w:rsid w:val="0024492E"/>
    <w:rsid w:val="00250379"/>
    <w:rsid w:val="002526C6"/>
    <w:rsid w:val="00252C57"/>
    <w:rsid w:val="00254164"/>
    <w:rsid w:val="002550BC"/>
    <w:rsid w:val="0026069D"/>
    <w:rsid w:val="00262D4E"/>
    <w:rsid w:val="00264A12"/>
    <w:rsid w:val="00266FCF"/>
    <w:rsid w:val="00270F10"/>
    <w:rsid w:val="002778DE"/>
    <w:rsid w:val="002825FB"/>
    <w:rsid w:val="002923C5"/>
    <w:rsid w:val="002968C0"/>
    <w:rsid w:val="002A0969"/>
    <w:rsid w:val="002A0EF3"/>
    <w:rsid w:val="002A474B"/>
    <w:rsid w:val="002A6418"/>
    <w:rsid w:val="002B42E8"/>
    <w:rsid w:val="002B5EB8"/>
    <w:rsid w:val="002B77C8"/>
    <w:rsid w:val="002B78C7"/>
    <w:rsid w:val="002C1261"/>
    <w:rsid w:val="002C289A"/>
    <w:rsid w:val="002C7609"/>
    <w:rsid w:val="002D03BC"/>
    <w:rsid w:val="002D2B5A"/>
    <w:rsid w:val="002D4ADF"/>
    <w:rsid w:val="002D6E14"/>
    <w:rsid w:val="002E3E0A"/>
    <w:rsid w:val="002E6D36"/>
    <w:rsid w:val="002F1864"/>
    <w:rsid w:val="002F2C95"/>
    <w:rsid w:val="002F3BC9"/>
    <w:rsid w:val="002F444A"/>
    <w:rsid w:val="002F47FD"/>
    <w:rsid w:val="002F649B"/>
    <w:rsid w:val="002F712A"/>
    <w:rsid w:val="00301389"/>
    <w:rsid w:val="0030189F"/>
    <w:rsid w:val="00302318"/>
    <w:rsid w:val="003041B4"/>
    <w:rsid w:val="00304D5F"/>
    <w:rsid w:val="00306B6C"/>
    <w:rsid w:val="0030714C"/>
    <w:rsid w:val="00315B0D"/>
    <w:rsid w:val="00316CFC"/>
    <w:rsid w:val="00320EE3"/>
    <w:rsid w:val="00321399"/>
    <w:rsid w:val="00322F7F"/>
    <w:rsid w:val="003240AC"/>
    <w:rsid w:val="003246C1"/>
    <w:rsid w:val="00334991"/>
    <w:rsid w:val="003353F9"/>
    <w:rsid w:val="00343288"/>
    <w:rsid w:val="0034471E"/>
    <w:rsid w:val="00345C52"/>
    <w:rsid w:val="00347A70"/>
    <w:rsid w:val="003510E8"/>
    <w:rsid w:val="0035297E"/>
    <w:rsid w:val="00357047"/>
    <w:rsid w:val="00362B56"/>
    <w:rsid w:val="00367133"/>
    <w:rsid w:val="00372D6E"/>
    <w:rsid w:val="00375FCF"/>
    <w:rsid w:val="00382279"/>
    <w:rsid w:val="00382CE3"/>
    <w:rsid w:val="00382FD8"/>
    <w:rsid w:val="0038358A"/>
    <w:rsid w:val="003878FF"/>
    <w:rsid w:val="00392DCC"/>
    <w:rsid w:val="00393E03"/>
    <w:rsid w:val="0039467E"/>
    <w:rsid w:val="003A234A"/>
    <w:rsid w:val="003A3884"/>
    <w:rsid w:val="003A3CFE"/>
    <w:rsid w:val="003A68AA"/>
    <w:rsid w:val="003A6CC7"/>
    <w:rsid w:val="003A70C2"/>
    <w:rsid w:val="003B2B1C"/>
    <w:rsid w:val="003B32AC"/>
    <w:rsid w:val="003B343A"/>
    <w:rsid w:val="003B4829"/>
    <w:rsid w:val="003B4F6B"/>
    <w:rsid w:val="003B6451"/>
    <w:rsid w:val="003B6635"/>
    <w:rsid w:val="003B6688"/>
    <w:rsid w:val="003B6F6B"/>
    <w:rsid w:val="003B7F27"/>
    <w:rsid w:val="003C2480"/>
    <w:rsid w:val="003C592D"/>
    <w:rsid w:val="003D2463"/>
    <w:rsid w:val="003D5465"/>
    <w:rsid w:val="003D5D9C"/>
    <w:rsid w:val="003E0E1F"/>
    <w:rsid w:val="003E18B7"/>
    <w:rsid w:val="003E23C0"/>
    <w:rsid w:val="003E680E"/>
    <w:rsid w:val="003E70E5"/>
    <w:rsid w:val="003F0A79"/>
    <w:rsid w:val="003F2888"/>
    <w:rsid w:val="003F329F"/>
    <w:rsid w:val="003F417A"/>
    <w:rsid w:val="003F4420"/>
    <w:rsid w:val="003F590C"/>
    <w:rsid w:val="003F615B"/>
    <w:rsid w:val="003F6B34"/>
    <w:rsid w:val="003F7C7A"/>
    <w:rsid w:val="003F7CD7"/>
    <w:rsid w:val="0040053C"/>
    <w:rsid w:val="00401267"/>
    <w:rsid w:val="00401586"/>
    <w:rsid w:val="00404946"/>
    <w:rsid w:val="00407861"/>
    <w:rsid w:val="004162AD"/>
    <w:rsid w:val="004163E9"/>
    <w:rsid w:val="00423879"/>
    <w:rsid w:val="00423D60"/>
    <w:rsid w:val="004246A0"/>
    <w:rsid w:val="0042537B"/>
    <w:rsid w:val="004259D1"/>
    <w:rsid w:val="00425CBF"/>
    <w:rsid w:val="004310FD"/>
    <w:rsid w:val="004331F1"/>
    <w:rsid w:val="00443F86"/>
    <w:rsid w:val="00444186"/>
    <w:rsid w:val="00451957"/>
    <w:rsid w:val="004566F6"/>
    <w:rsid w:val="00456D0E"/>
    <w:rsid w:val="00457379"/>
    <w:rsid w:val="00460A3D"/>
    <w:rsid w:val="00460BF5"/>
    <w:rsid w:val="004612D4"/>
    <w:rsid w:val="00461A27"/>
    <w:rsid w:val="004666C3"/>
    <w:rsid w:val="004707AA"/>
    <w:rsid w:val="00472815"/>
    <w:rsid w:val="00473071"/>
    <w:rsid w:val="004805C2"/>
    <w:rsid w:val="00481EA3"/>
    <w:rsid w:val="00483577"/>
    <w:rsid w:val="00491F57"/>
    <w:rsid w:val="00493A06"/>
    <w:rsid w:val="004961C9"/>
    <w:rsid w:val="00497891"/>
    <w:rsid w:val="004A2CEC"/>
    <w:rsid w:val="004A566A"/>
    <w:rsid w:val="004B1D57"/>
    <w:rsid w:val="004B1E2C"/>
    <w:rsid w:val="004B28A5"/>
    <w:rsid w:val="004B2913"/>
    <w:rsid w:val="004B2B16"/>
    <w:rsid w:val="004B3CF3"/>
    <w:rsid w:val="004B4110"/>
    <w:rsid w:val="004B5311"/>
    <w:rsid w:val="004B534B"/>
    <w:rsid w:val="004C00B2"/>
    <w:rsid w:val="004C361A"/>
    <w:rsid w:val="004C602C"/>
    <w:rsid w:val="004C7B2A"/>
    <w:rsid w:val="004D05EE"/>
    <w:rsid w:val="004D0DBD"/>
    <w:rsid w:val="004D65A3"/>
    <w:rsid w:val="004E3A68"/>
    <w:rsid w:val="004E66CB"/>
    <w:rsid w:val="004F4293"/>
    <w:rsid w:val="004F4FF9"/>
    <w:rsid w:val="004F6424"/>
    <w:rsid w:val="004F66B7"/>
    <w:rsid w:val="00501FD7"/>
    <w:rsid w:val="005066EF"/>
    <w:rsid w:val="00510C61"/>
    <w:rsid w:val="005116D7"/>
    <w:rsid w:val="00516055"/>
    <w:rsid w:val="00520DE8"/>
    <w:rsid w:val="00521BF4"/>
    <w:rsid w:val="00521F50"/>
    <w:rsid w:val="00523248"/>
    <w:rsid w:val="0052407E"/>
    <w:rsid w:val="005302E5"/>
    <w:rsid w:val="00531E38"/>
    <w:rsid w:val="00534579"/>
    <w:rsid w:val="00536F23"/>
    <w:rsid w:val="0053718F"/>
    <w:rsid w:val="005379E2"/>
    <w:rsid w:val="005403A9"/>
    <w:rsid w:val="00540787"/>
    <w:rsid w:val="005408B4"/>
    <w:rsid w:val="005435B8"/>
    <w:rsid w:val="00543CAB"/>
    <w:rsid w:val="00543D17"/>
    <w:rsid w:val="005458D4"/>
    <w:rsid w:val="00553220"/>
    <w:rsid w:val="0055791D"/>
    <w:rsid w:val="00563369"/>
    <w:rsid w:val="00564B81"/>
    <w:rsid w:val="005704BD"/>
    <w:rsid w:val="0057141C"/>
    <w:rsid w:val="00571F61"/>
    <w:rsid w:val="00572387"/>
    <w:rsid w:val="00574717"/>
    <w:rsid w:val="00576DB1"/>
    <w:rsid w:val="005773B2"/>
    <w:rsid w:val="005774CA"/>
    <w:rsid w:val="005806A4"/>
    <w:rsid w:val="005810B5"/>
    <w:rsid w:val="005819CF"/>
    <w:rsid w:val="00584477"/>
    <w:rsid w:val="005845DA"/>
    <w:rsid w:val="00584B62"/>
    <w:rsid w:val="00585501"/>
    <w:rsid w:val="00595E15"/>
    <w:rsid w:val="005A0AB0"/>
    <w:rsid w:val="005A1A14"/>
    <w:rsid w:val="005A4D05"/>
    <w:rsid w:val="005B103C"/>
    <w:rsid w:val="005B1C9E"/>
    <w:rsid w:val="005C04C4"/>
    <w:rsid w:val="005C10FC"/>
    <w:rsid w:val="005C2370"/>
    <w:rsid w:val="005C3951"/>
    <w:rsid w:val="005C39C2"/>
    <w:rsid w:val="005C3F86"/>
    <w:rsid w:val="005C5702"/>
    <w:rsid w:val="005C6465"/>
    <w:rsid w:val="005C6BC4"/>
    <w:rsid w:val="005D050A"/>
    <w:rsid w:val="005D15A5"/>
    <w:rsid w:val="005D4FE5"/>
    <w:rsid w:val="005E5591"/>
    <w:rsid w:val="005E72D9"/>
    <w:rsid w:val="005E77BE"/>
    <w:rsid w:val="005F027E"/>
    <w:rsid w:val="005F2991"/>
    <w:rsid w:val="005F2998"/>
    <w:rsid w:val="005F683E"/>
    <w:rsid w:val="0060095E"/>
    <w:rsid w:val="00602E74"/>
    <w:rsid w:val="00604EE0"/>
    <w:rsid w:val="00607A01"/>
    <w:rsid w:val="00610804"/>
    <w:rsid w:val="00612538"/>
    <w:rsid w:val="0061441C"/>
    <w:rsid w:val="006145AB"/>
    <w:rsid w:val="00614930"/>
    <w:rsid w:val="006155D7"/>
    <w:rsid w:val="00621372"/>
    <w:rsid w:val="00624E76"/>
    <w:rsid w:val="00626C57"/>
    <w:rsid w:val="00632676"/>
    <w:rsid w:val="0063359E"/>
    <w:rsid w:val="0063393A"/>
    <w:rsid w:val="00636530"/>
    <w:rsid w:val="00640B86"/>
    <w:rsid w:val="00642644"/>
    <w:rsid w:val="0064509D"/>
    <w:rsid w:val="00645231"/>
    <w:rsid w:val="0064707E"/>
    <w:rsid w:val="00652B6B"/>
    <w:rsid w:val="0065382A"/>
    <w:rsid w:val="00654B34"/>
    <w:rsid w:val="00662EF6"/>
    <w:rsid w:val="00663B36"/>
    <w:rsid w:val="00663B64"/>
    <w:rsid w:val="00667508"/>
    <w:rsid w:val="006715C8"/>
    <w:rsid w:val="006738DF"/>
    <w:rsid w:val="00673AA8"/>
    <w:rsid w:val="00684302"/>
    <w:rsid w:val="006868E7"/>
    <w:rsid w:val="00687929"/>
    <w:rsid w:val="0069047A"/>
    <w:rsid w:val="00693347"/>
    <w:rsid w:val="006941CA"/>
    <w:rsid w:val="0069532A"/>
    <w:rsid w:val="006958E7"/>
    <w:rsid w:val="00696E95"/>
    <w:rsid w:val="00697094"/>
    <w:rsid w:val="006A2719"/>
    <w:rsid w:val="006A2DB4"/>
    <w:rsid w:val="006A3628"/>
    <w:rsid w:val="006A6DBF"/>
    <w:rsid w:val="006A70F3"/>
    <w:rsid w:val="006B4875"/>
    <w:rsid w:val="006B54FE"/>
    <w:rsid w:val="006B6AEA"/>
    <w:rsid w:val="006B6B2E"/>
    <w:rsid w:val="006B6B79"/>
    <w:rsid w:val="006C02A5"/>
    <w:rsid w:val="006C10E0"/>
    <w:rsid w:val="006C1B21"/>
    <w:rsid w:val="006E0096"/>
    <w:rsid w:val="006E0239"/>
    <w:rsid w:val="006E1687"/>
    <w:rsid w:val="006E4FD2"/>
    <w:rsid w:val="006E756D"/>
    <w:rsid w:val="006F1AF6"/>
    <w:rsid w:val="006F285F"/>
    <w:rsid w:val="006F47C5"/>
    <w:rsid w:val="00703F47"/>
    <w:rsid w:val="0070458F"/>
    <w:rsid w:val="0070739C"/>
    <w:rsid w:val="00716B13"/>
    <w:rsid w:val="00722844"/>
    <w:rsid w:val="00730AF5"/>
    <w:rsid w:val="0073108D"/>
    <w:rsid w:val="007323B9"/>
    <w:rsid w:val="0073279A"/>
    <w:rsid w:val="00735B3A"/>
    <w:rsid w:val="00736FEC"/>
    <w:rsid w:val="00741AA4"/>
    <w:rsid w:val="0074292E"/>
    <w:rsid w:val="00743BC9"/>
    <w:rsid w:val="0074584C"/>
    <w:rsid w:val="0075040A"/>
    <w:rsid w:val="007507E5"/>
    <w:rsid w:val="00756B98"/>
    <w:rsid w:val="00757357"/>
    <w:rsid w:val="0076031C"/>
    <w:rsid w:val="00762A96"/>
    <w:rsid w:val="007674E3"/>
    <w:rsid w:val="00767918"/>
    <w:rsid w:val="00771194"/>
    <w:rsid w:val="00773988"/>
    <w:rsid w:val="00781B65"/>
    <w:rsid w:val="00782368"/>
    <w:rsid w:val="00782E6F"/>
    <w:rsid w:val="007832FD"/>
    <w:rsid w:val="007833F5"/>
    <w:rsid w:val="00784AD7"/>
    <w:rsid w:val="00790A3E"/>
    <w:rsid w:val="00790C3B"/>
    <w:rsid w:val="00793256"/>
    <w:rsid w:val="007A12FE"/>
    <w:rsid w:val="007A3216"/>
    <w:rsid w:val="007A5BA8"/>
    <w:rsid w:val="007A5E7A"/>
    <w:rsid w:val="007A7249"/>
    <w:rsid w:val="007B2A50"/>
    <w:rsid w:val="007B34F9"/>
    <w:rsid w:val="007B47C6"/>
    <w:rsid w:val="007B5E08"/>
    <w:rsid w:val="007C0B57"/>
    <w:rsid w:val="007C4D78"/>
    <w:rsid w:val="007C599D"/>
    <w:rsid w:val="007C6F15"/>
    <w:rsid w:val="007C78FF"/>
    <w:rsid w:val="007D0AD5"/>
    <w:rsid w:val="007D343A"/>
    <w:rsid w:val="007D5565"/>
    <w:rsid w:val="007E0BD1"/>
    <w:rsid w:val="007E227B"/>
    <w:rsid w:val="007E563B"/>
    <w:rsid w:val="007E5ED6"/>
    <w:rsid w:val="007E6229"/>
    <w:rsid w:val="007F029C"/>
    <w:rsid w:val="007F4387"/>
    <w:rsid w:val="007F4455"/>
    <w:rsid w:val="007F4A3C"/>
    <w:rsid w:val="007F5233"/>
    <w:rsid w:val="007F5E94"/>
    <w:rsid w:val="007F663C"/>
    <w:rsid w:val="00801E5C"/>
    <w:rsid w:val="00810A2D"/>
    <w:rsid w:val="00810CCD"/>
    <w:rsid w:val="0081667F"/>
    <w:rsid w:val="00817D76"/>
    <w:rsid w:val="00821C46"/>
    <w:rsid w:val="00824515"/>
    <w:rsid w:val="00824AC8"/>
    <w:rsid w:val="00827867"/>
    <w:rsid w:val="008278BD"/>
    <w:rsid w:val="0083189F"/>
    <w:rsid w:val="00832A19"/>
    <w:rsid w:val="0083492A"/>
    <w:rsid w:val="00835616"/>
    <w:rsid w:val="00836E76"/>
    <w:rsid w:val="00840123"/>
    <w:rsid w:val="0084582A"/>
    <w:rsid w:val="008469C1"/>
    <w:rsid w:val="00846A39"/>
    <w:rsid w:val="00846A5D"/>
    <w:rsid w:val="0084706C"/>
    <w:rsid w:val="0084771D"/>
    <w:rsid w:val="008507C0"/>
    <w:rsid w:val="0085086B"/>
    <w:rsid w:val="00852C10"/>
    <w:rsid w:val="008564A1"/>
    <w:rsid w:val="00861067"/>
    <w:rsid w:val="00861AD8"/>
    <w:rsid w:val="00861C87"/>
    <w:rsid w:val="00870C58"/>
    <w:rsid w:val="00870D54"/>
    <w:rsid w:val="00872122"/>
    <w:rsid w:val="008757D2"/>
    <w:rsid w:val="00875C83"/>
    <w:rsid w:val="008835BC"/>
    <w:rsid w:val="008842B1"/>
    <w:rsid w:val="00887028"/>
    <w:rsid w:val="00887341"/>
    <w:rsid w:val="008873CB"/>
    <w:rsid w:val="00891B5B"/>
    <w:rsid w:val="00892847"/>
    <w:rsid w:val="00893DF2"/>
    <w:rsid w:val="008B00E7"/>
    <w:rsid w:val="008B08E8"/>
    <w:rsid w:val="008B26A8"/>
    <w:rsid w:val="008B32DF"/>
    <w:rsid w:val="008B33F4"/>
    <w:rsid w:val="008B3A6F"/>
    <w:rsid w:val="008B3C37"/>
    <w:rsid w:val="008B3D1D"/>
    <w:rsid w:val="008B3FF0"/>
    <w:rsid w:val="008B5652"/>
    <w:rsid w:val="008B5FC3"/>
    <w:rsid w:val="008C0922"/>
    <w:rsid w:val="008C2145"/>
    <w:rsid w:val="008C23AE"/>
    <w:rsid w:val="008C5B0E"/>
    <w:rsid w:val="008C5B90"/>
    <w:rsid w:val="008D1F9F"/>
    <w:rsid w:val="008D28E3"/>
    <w:rsid w:val="008E012E"/>
    <w:rsid w:val="008E0C16"/>
    <w:rsid w:val="008E0DC5"/>
    <w:rsid w:val="008E1A50"/>
    <w:rsid w:val="008E231F"/>
    <w:rsid w:val="008E4A1E"/>
    <w:rsid w:val="008F1910"/>
    <w:rsid w:val="008F1C14"/>
    <w:rsid w:val="008F3841"/>
    <w:rsid w:val="008F5724"/>
    <w:rsid w:val="009001F7"/>
    <w:rsid w:val="009040F6"/>
    <w:rsid w:val="00912232"/>
    <w:rsid w:val="00912234"/>
    <w:rsid w:val="00912A59"/>
    <w:rsid w:val="00915529"/>
    <w:rsid w:val="00921BA3"/>
    <w:rsid w:val="009225C2"/>
    <w:rsid w:val="00922CFE"/>
    <w:rsid w:val="0092354E"/>
    <w:rsid w:val="0092563D"/>
    <w:rsid w:val="009274A1"/>
    <w:rsid w:val="009277F0"/>
    <w:rsid w:val="009278DA"/>
    <w:rsid w:val="00934822"/>
    <w:rsid w:val="00935A33"/>
    <w:rsid w:val="009367CA"/>
    <w:rsid w:val="00937529"/>
    <w:rsid w:val="009401C3"/>
    <w:rsid w:val="0094059A"/>
    <w:rsid w:val="00941E5A"/>
    <w:rsid w:val="00944774"/>
    <w:rsid w:val="00947417"/>
    <w:rsid w:val="00947A8D"/>
    <w:rsid w:val="00950061"/>
    <w:rsid w:val="00951632"/>
    <w:rsid w:val="009557AD"/>
    <w:rsid w:val="00960262"/>
    <w:rsid w:val="00960616"/>
    <w:rsid w:val="0096451C"/>
    <w:rsid w:val="00965466"/>
    <w:rsid w:val="00965AE8"/>
    <w:rsid w:val="00972EB9"/>
    <w:rsid w:val="009737E1"/>
    <w:rsid w:val="009806E9"/>
    <w:rsid w:val="009933B4"/>
    <w:rsid w:val="00995770"/>
    <w:rsid w:val="00995E40"/>
    <w:rsid w:val="0099684F"/>
    <w:rsid w:val="00996FBD"/>
    <w:rsid w:val="009A0D4F"/>
    <w:rsid w:val="009A3DC6"/>
    <w:rsid w:val="009A443D"/>
    <w:rsid w:val="009A4A5C"/>
    <w:rsid w:val="009A579B"/>
    <w:rsid w:val="009A7B87"/>
    <w:rsid w:val="009B38BB"/>
    <w:rsid w:val="009B39B3"/>
    <w:rsid w:val="009B6FBF"/>
    <w:rsid w:val="009C4530"/>
    <w:rsid w:val="009C5625"/>
    <w:rsid w:val="009D1AF0"/>
    <w:rsid w:val="009E0FD2"/>
    <w:rsid w:val="009E1EC9"/>
    <w:rsid w:val="009E5907"/>
    <w:rsid w:val="009F0FDA"/>
    <w:rsid w:val="009F3A3F"/>
    <w:rsid w:val="00A0103B"/>
    <w:rsid w:val="00A0259A"/>
    <w:rsid w:val="00A04370"/>
    <w:rsid w:val="00A04CD6"/>
    <w:rsid w:val="00A05562"/>
    <w:rsid w:val="00A05600"/>
    <w:rsid w:val="00A05A2D"/>
    <w:rsid w:val="00A063FD"/>
    <w:rsid w:val="00A074FF"/>
    <w:rsid w:val="00A07CF0"/>
    <w:rsid w:val="00A13FDE"/>
    <w:rsid w:val="00A16408"/>
    <w:rsid w:val="00A178D1"/>
    <w:rsid w:val="00A178E0"/>
    <w:rsid w:val="00A200D1"/>
    <w:rsid w:val="00A21B4F"/>
    <w:rsid w:val="00A22050"/>
    <w:rsid w:val="00A31485"/>
    <w:rsid w:val="00A329B4"/>
    <w:rsid w:val="00A34797"/>
    <w:rsid w:val="00A34C56"/>
    <w:rsid w:val="00A362AF"/>
    <w:rsid w:val="00A368D0"/>
    <w:rsid w:val="00A45C45"/>
    <w:rsid w:val="00A47747"/>
    <w:rsid w:val="00A513E0"/>
    <w:rsid w:val="00A55938"/>
    <w:rsid w:val="00A55DB0"/>
    <w:rsid w:val="00A60559"/>
    <w:rsid w:val="00A62C1D"/>
    <w:rsid w:val="00A639F1"/>
    <w:rsid w:val="00A63E3B"/>
    <w:rsid w:val="00A73D24"/>
    <w:rsid w:val="00A75F92"/>
    <w:rsid w:val="00A8038F"/>
    <w:rsid w:val="00A81BE9"/>
    <w:rsid w:val="00A839E6"/>
    <w:rsid w:val="00A83F95"/>
    <w:rsid w:val="00A843D5"/>
    <w:rsid w:val="00A86494"/>
    <w:rsid w:val="00A9210E"/>
    <w:rsid w:val="00A93610"/>
    <w:rsid w:val="00A93DEC"/>
    <w:rsid w:val="00A951CC"/>
    <w:rsid w:val="00A95DF7"/>
    <w:rsid w:val="00A96CDC"/>
    <w:rsid w:val="00AA0B90"/>
    <w:rsid w:val="00AA6F59"/>
    <w:rsid w:val="00AB0328"/>
    <w:rsid w:val="00AB333A"/>
    <w:rsid w:val="00AB3AF4"/>
    <w:rsid w:val="00AB4A73"/>
    <w:rsid w:val="00AB6634"/>
    <w:rsid w:val="00AC0EB1"/>
    <w:rsid w:val="00AD14AB"/>
    <w:rsid w:val="00AD14DD"/>
    <w:rsid w:val="00AD2E77"/>
    <w:rsid w:val="00AD63EA"/>
    <w:rsid w:val="00AE1788"/>
    <w:rsid w:val="00AE31B6"/>
    <w:rsid w:val="00AE35FF"/>
    <w:rsid w:val="00AE4D8A"/>
    <w:rsid w:val="00AE6531"/>
    <w:rsid w:val="00AF09AD"/>
    <w:rsid w:val="00AF0BD6"/>
    <w:rsid w:val="00AF18AB"/>
    <w:rsid w:val="00AF417E"/>
    <w:rsid w:val="00B020A8"/>
    <w:rsid w:val="00B053ED"/>
    <w:rsid w:val="00B05546"/>
    <w:rsid w:val="00B06742"/>
    <w:rsid w:val="00B07F9C"/>
    <w:rsid w:val="00B20841"/>
    <w:rsid w:val="00B20A34"/>
    <w:rsid w:val="00B24398"/>
    <w:rsid w:val="00B2515B"/>
    <w:rsid w:val="00B26C27"/>
    <w:rsid w:val="00B30311"/>
    <w:rsid w:val="00B313B7"/>
    <w:rsid w:val="00B3580A"/>
    <w:rsid w:val="00B40E4F"/>
    <w:rsid w:val="00B412DB"/>
    <w:rsid w:val="00B415F0"/>
    <w:rsid w:val="00B4279C"/>
    <w:rsid w:val="00B43D51"/>
    <w:rsid w:val="00B442B3"/>
    <w:rsid w:val="00B44AC8"/>
    <w:rsid w:val="00B45827"/>
    <w:rsid w:val="00B45DA7"/>
    <w:rsid w:val="00B55AE8"/>
    <w:rsid w:val="00B60AFB"/>
    <w:rsid w:val="00B751C5"/>
    <w:rsid w:val="00B76A38"/>
    <w:rsid w:val="00B76D00"/>
    <w:rsid w:val="00B773A7"/>
    <w:rsid w:val="00B82F90"/>
    <w:rsid w:val="00B86A83"/>
    <w:rsid w:val="00B92703"/>
    <w:rsid w:val="00B93476"/>
    <w:rsid w:val="00B93EF2"/>
    <w:rsid w:val="00BA2500"/>
    <w:rsid w:val="00BA37AA"/>
    <w:rsid w:val="00BA38B0"/>
    <w:rsid w:val="00BA39C3"/>
    <w:rsid w:val="00BA639B"/>
    <w:rsid w:val="00BB0782"/>
    <w:rsid w:val="00BB0C88"/>
    <w:rsid w:val="00BB3C1B"/>
    <w:rsid w:val="00BB7D64"/>
    <w:rsid w:val="00BC025C"/>
    <w:rsid w:val="00BC1711"/>
    <w:rsid w:val="00BC2F50"/>
    <w:rsid w:val="00BD1743"/>
    <w:rsid w:val="00BD289C"/>
    <w:rsid w:val="00BD798A"/>
    <w:rsid w:val="00BE6556"/>
    <w:rsid w:val="00BE6A68"/>
    <w:rsid w:val="00BE6C6E"/>
    <w:rsid w:val="00BF0D15"/>
    <w:rsid w:val="00BF6926"/>
    <w:rsid w:val="00C0178D"/>
    <w:rsid w:val="00C04EB4"/>
    <w:rsid w:val="00C076F0"/>
    <w:rsid w:val="00C12000"/>
    <w:rsid w:val="00C15862"/>
    <w:rsid w:val="00C210F1"/>
    <w:rsid w:val="00C251F9"/>
    <w:rsid w:val="00C25F53"/>
    <w:rsid w:val="00C375E1"/>
    <w:rsid w:val="00C41F3D"/>
    <w:rsid w:val="00C42AC9"/>
    <w:rsid w:val="00C5351E"/>
    <w:rsid w:val="00C62EE3"/>
    <w:rsid w:val="00C649E5"/>
    <w:rsid w:val="00C70FBD"/>
    <w:rsid w:val="00C723AD"/>
    <w:rsid w:val="00C73A05"/>
    <w:rsid w:val="00C73AA0"/>
    <w:rsid w:val="00C748C9"/>
    <w:rsid w:val="00C756E1"/>
    <w:rsid w:val="00C77CEE"/>
    <w:rsid w:val="00C80016"/>
    <w:rsid w:val="00C818BC"/>
    <w:rsid w:val="00C83756"/>
    <w:rsid w:val="00C83875"/>
    <w:rsid w:val="00C850C2"/>
    <w:rsid w:val="00C9096C"/>
    <w:rsid w:val="00C915FA"/>
    <w:rsid w:val="00C9184A"/>
    <w:rsid w:val="00C95426"/>
    <w:rsid w:val="00CA00B3"/>
    <w:rsid w:val="00CA79C9"/>
    <w:rsid w:val="00CB295C"/>
    <w:rsid w:val="00CB40F6"/>
    <w:rsid w:val="00CB4BC9"/>
    <w:rsid w:val="00CB5338"/>
    <w:rsid w:val="00CC18AA"/>
    <w:rsid w:val="00CC55E0"/>
    <w:rsid w:val="00CD0284"/>
    <w:rsid w:val="00CD204B"/>
    <w:rsid w:val="00CE1734"/>
    <w:rsid w:val="00CE236F"/>
    <w:rsid w:val="00CE30F3"/>
    <w:rsid w:val="00CE41E0"/>
    <w:rsid w:val="00CE673A"/>
    <w:rsid w:val="00CF4456"/>
    <w:rsid w:val="00CF7039"/>
    <w:rsid w:val="00CF74BA"/>
    <w:rsid w:val="00D00EF5"/>
    <w:rsid w:val="00D032D5"/>
    <w:rsid w:val="00D04F37"/>
    <w:rsid w:val="00D05AD4"/>
    <w:rsid w:val="00D07AEA"/>
    <w:rsid w:val="00D10004"/>
    <w:rsid w:val="00D16226"/>
    <w:rsid w:val="00D16EE9"/>
    <w:rsid w:val="00D17779"/>
    <w:rsid w:val="00D20C7F"/>
    <w:rsid w:val="00D24D48"/>
    <w:rsid w:val="00D25890"/>
    <w:rsid w:val="00D2744D"/>
    <w:rsid w:val="00D32755"/>
    <w:rsid w:val="00D34725"/>
    <w:rsid w:val="00D403CD"/>
    <w:rsid w:val="00D40761"/>
    <w:rsid w:val="00D42AA2"/>
    <w:rsid w:val="00D4352C"/>
    <w:rsid w:val="00D435AF"/>
    <w:rsid w:val="00D45FBC"/>
    <w:rsid w:val="00D47F04"/>
    <w:rsid w:val="00D51027"/>
    <w:rsid w:val="00D52788"/>
    <w:rsid w:val="00D53C3C"/>
    <w:rsid w:val="00D54183"/>
    <w:rsid w:val="00D55F67"/>
    <w:rsid w:val="00D61821"/>
    <w:rsid w:val="00D6228D"/>
    <w:rsid w:val="00D63DB7"/>
    <w:rsid w:val="00D63FC4"/>
    <w:rsid w:val="00D64F42"/>
    <w:rsid w:val="00D65FD5"/>
    <w:rsid w:val="00D72891"/>
    <w:rsid w:val="00D77F1A"/>
    <w:rsid w:val="00D824EA"/>
    <w:rsid w:val="00D84DF7"/>
    <w:rsid w:val="00D87E9E"/>
    <w:rsid w:val="00D9047A"/>
    <w:rsid w:val="00D9256A"/>
    <w:rsid w:val="00D93BE9"/>
    <w:rsid w:val="00D97E83"/>
    <w:rsid w:val="00DA5B7F"/>
    <w:rsid w:val="00DA7EC8"/>
    <w:rsid w:val="00DB0249"/>
    <w:rsid w:val="00DB053D"/>
    <w:rsid w:val="00DB211D"/>
    <w:rsid w:val="00DB7361"/>
    <w:rsid w:val="00DC0CD0"/>
    <w:rsid w:val="00DC2097"/>
    <w:rsid w:val="00DC4151"/>
    <w:rsid w:val="00DC4CBF"/>
    <w:rsid w:val="00DC4E86"/>
    <w:rsid w:val="00DC56C0"/>
    <w:rsid w:val="00DC6548"/>
    <w:rsid w:val="00DC733A"/>
    <w:rsid w:val="00DD2317"/>
    <w:rsid w:val="00DD3C6C"/>
    <w:rsid w:val="00DD4275"/>
    <w:rsid w:val="00DD5B3A"/>
    <w:rsid w:val="00DD71CF"/>
    <w:rsid w:val="00DE0830"/>
    <w:rsid w:val="00DE2A1D"/>
    <w:rsid w:val="00DE5FAB"/>
    <w:rsid w:val="00DE61D6"/>
    <w:rsid w:val="00DE6209"/>
    <w:rsid w:val="00DE7CF6"/>
    <w:rsid w:val="00DF2AC7"/>
    <w:rsid w:val="00DF415E"/>
    <w:rsid w:val="00DF4BB4"/>
    <w:rsid w:val="00E0394F"/>
    <w:rsid w:val="00E11CDF"/>
    <w:rsid w:val="00E13188"/>
    <w:rsid w:val="00E22209"/>
    <w:rsid w:val="00E25A2E"/>
    <w:rsid w:val="00E30277"/>
    <w:rsid w:val="00E32CB4"/>
    <w:rsid w:val="00E33722"/>
    <w:rsid w:val="00E338E6"/>
    <w:rsid w:val="00E34713"/>
    <w:rsid w:val="00E36D98"/>
    <w:rsid w:val="00E451B5"/>
    <w:rsid w:val="00E46CFC"/>
    <w:rsid w:val="00E51607"/>
    <w:rsid w:val="00E51699"/>
    <w:rsid w:val="00E55DE1"/>
    <w:rsid w:val="00E565EA"/>
    <w:rsid w:val="00E6165E"/>
    <w:rsid w:val="00E61A94"/>
    <w:rsid w:val="00E631BF"/>
    <w:rsid w:val="00E65476"/>
    <w:rsid w:val="00E66C32"/>
    <w:rsid w:val="00E672FD"/>
    <w:rsid w:val="00E72B93"/>
    <w:rsid w:val="00E73A44"/>
    <w:rsid w:val="00E766D1"/>
    <w:rsid w:val="00E767FA"/>
    <w:rsid w:val="00E77720"/>
    <w:rsid w:val="00E80268"/>
    <w:rsid w:val="00E80438"/>
    <w:rsid w:val="00E80928"/>
    <w:rsid w:val="00E81052"/>
    <w:rsid w:val="00E812FB"/>
    <w:rsid w:val="00E813B1"/>
    <w:rsid w:val="00E82F9F"/>
    <w:rsid w:val="00E8369F"/>
    <w:rsid w:val="00E84710"/>
    <w:rsid w:val="00E84FB2"/>
    <w:rsid w:val="00E8580E"/>
    <w:rsid w:val="00E87E6F"/>
    <w:rsid w:val="00E91A63"/>
    <w:rsid w:val="00E91D9D"/>
    <w:rsid w:val="00E93E55"/>
    <w:rsid w:val="00E943B2"/>
    <w:rsid w:val="00E953B5"/>
    <w:rsid w:val="00E96353"/>
    <w:rsid w:val="00E96B1D"/>
    <w:rsid w:val="00EA07D6"/>
    <w:rsid w:val="00EA097A"/>
    <w:rsid w:val="00EA2C4A"/>
    <w:rsid w:val="00EA6193"/>
    <w:rsid w:val="00EB163B"/>
    <w:rsid w:val="00EB24F1"/>
    <w:rsid w:val="00EB5D7B"/>
    <w:rsid w:val="00EC01E0"/>
    <w:rsid w:val="00EC50C5"/>
    <w:rsid w:val="00EC51C3"/>
    <w:rsid w:val="00ED36ED"/>
    <w:rsid w:val="00ED717C"/>
    <w:rsid w:val="00EE0FEB"/>
    <w:rsid w:val="00EE1646"/>
    <w:rsid w:val="00EE446A"/>
    <w:rsid w:val="00EE7F22"/>
    <w:rsid w:val="00EF084A"/>
    <w:rsid w:val="00EF0C74"/>
    <w:rsid w:val="00EF4AA3"/>
    <w:rsid w:val="00EF753C"/>
    <w:rsid w:val="00F00CEE"/>
    <w:rsid w:val="00F00DA2"/>
    <w:rsid w:val="00F022A4"/>
    <w:rsid w:val="00F02E8F"/>
    <w:rsid w:val="00F04029"/>
    <w:rsid w:val="00F143AE"/>
    <w:rsid w:val="00F15541"/>
    <w:rsid w:val="00F208AD"/>
    <w:rsid w:val="00F2338F"/>
    <w:rsid w:val="00F23C47"/>
    <w:rsid w:val="00F27FBF"/>
    <w:rsid w:val="00F34F87"/>
    <w:rsid w:val="00F40EDE"/>
    <w:rsid w:val="00F42B7D"/>
    <w:rsid w:val="00F43153"/>
    <w:rsid w:val="00F436EA"/>
    <w:rsid w:val="00F4450D"/>
    <w:rsid w:val="00F47815"/>
    <w:rsid w:val="00F50988"/>
    <w:rsid w:val="00F50A2D"/>
    <w:rsid w:val="00F510A6"/>
    <w:rsid w:val="00F51985"/>
    <w:rsid w:val="00F60803"/>
    <w:rsid w:val="00F62C72"/>
    <w:rsid w:val="00F631E8"/>
    <w:rsid w:val="00F635E6"/>
    <w:rsid w:val="00F63CBE"/>
    <w:rsid w:val="00F63F20"/>
    <w:rsid w:val="00F641E6"/>
    <w:rsid w:val="00F644D7"/>
    <w:rsid w:val="00F6493E"/>
    <w:rsid w:val="00F64AD4"/>
    <w:rsid w:val="00F711DC"/>
    <w:rsid w:val="00F71714"/>
    <w:rsid w:val="00F71C75"/>
    <w:rsid w:val="00F75EED"/>
    <w:rsid w:val="00F76523"/>
    <w:rsid w:val="00F7662D"/>
    <w:rsid w:val="00F771A9"/>
    <w:rsid w:val="00F77FE0"/>
    <w:rsid w:val="00F8056D"/>
    <w:rsid w:val="00F811AD"/>
    <w:rsid w:val="00F838DA"/>
    <w:rsid w:val="00F84D87"/>
    <w:rsid w:val="00F9391B"/>
    <w:rsid w:val="00F97EF7"/>
    <w:rsid w:val="00FA1282"/>
    <w:rsid w:val="00FA19D3"/>
    <w:rsid w:val="00FA373A"/>
    <w:rsid w:val="00FA5FD2"/>
    <w:rsid w:val="00FB0532"/>
    <w:rsid w:val="00FB0866"/>
    <w:rsid w:val="00FB2F27"/>
    <w:rsid w:val="00FB4585"/>
    <w:rsid w:val="00FB55D3"/>
    <w:rsid w:val="00FB5F2A"/>
    <w:rsid w:val="00FB61A3"/>
    <w:rsid w:val="00FC050C"/>
    <w:rsid w:val="00FC0D51"/>
    <w:rsid w:val="00FC40D8"/>
    <w:rsid w:val="00FC4A52"/>
    <w:rsid w:val="00FC7D4E"/>
    <w:rsid w:val="00FD13C6"/>
    <w:rsid w:val="00FD3818"/>
    <w:rsid w:val="00FD3A7A"/>
    <w:rsid w:val="00FD50E9"/>
    <w:rsid w:val="00FD51AF"/>
    <w:rsid w:val="00FD58F9"/>
    <w:rsid w:val="00FE020A"/>
    <w:rsid w:val="00FE2ADF"/>
    <w:rsid w:val="00FE568B"/>
    <w:rsid w:val="00FE5B33"/>
    <w:rsid w:val="00FE6D1F"/>
    <w:rsid w:val="00FF006E"/>
    <w:rsid w:val="00FF1D03"/>
    <w:rsid w:val="00FF25B4"/>
    <w:rsid w:val="00FF2786"/>
    <w:rsid w:val="00FF2820"/>
    <w:rsid w:val="00FF504D"/>
    <w:rsid w:val="00FF52B7"/>
    <w:rsid w:val="00FF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878C7"/>
  <w15:docId w15:val="{1D84EBE9-6CBE-0849-BF8B-BA60A90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1"/>
      </w:numPr>
      <w:suppressAutoHyphens/>
      <w:jc w:val="center"/>
      <w:outlineLvl w:val="0"/>
    </w:pPr>
    <w:rPr>
      <w:rFonts w:ascii="Arial" w:hAnsi="Arial" w:cs="Arial"/>
      <w:b/>
      <w:bCs/>
      <w:sz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1"/>
      </w:numPr>
      <w:suppressAutoHyphens/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1"/>
      </w:numPr>
      <w:suppressAutoHyphens/>
      <w:spacing w:before="240" w:after="60"/>
      <w:outlineLvl w:val="6"/>
    </w:pPr>
    <w:rPr>
      <w:rFonts w:ascii="Calibri" w:hAnsi="Calibri" w:cs="Calibri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1"/>
      </w:numPr>
      <w:suppressAutoHyphens/>
      <w:jc w:val="center"/>
      <w:outlineLvl w:val="7"/>
    </w:pPr>
    <w:rPr>
      <w:rFonts w:ascii="Arial" w:hAnsi="Arial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1"/>
      </w:numPr>
      <w:suppressAutoHyphens/>
      <w:jc w:val="center"/>
      <w:outlineLvl w:val="8"/>
    </w:pPr>
    <w:rPr>
      <w:rFonts w:ascii="Arial" w:hAnsi="Arial" w:cs="Arial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B44EB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B44EB"/>
    <w:pPr>
      <w:suppressAutoHyphens/>
      <w:ind w:left="720"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rsid w:val="000B44EB"/>
    <w:pPr>
      <w:suppressAutoHyphens/>
      <w:spacing w:after="120"/>
      <w:ind w:left="283"/>
    </w:pPr>
    <w:rPr>
      <w:rFonts w:ascii="Arial" w:hAnsi="Arial" w:cs="Arial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44EB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99"/>
    <w:qFormat/>
    <w:locked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0B44EB"/>
  </w:style>
  <w:style w:type="character" w:styleId="Hipercze">
    <w:name w:val="Hyperlink"/>
    <w:rsid w:val="000B44EB"/>
    <w:rPr>
      <w:color w:val="0000FF"/>
      <w:u w:val="single"/>
    </w:rPr>
  </w:style>
  <w:style w:type="paragraph" w:customStyle="1" w:styleId="msonormalcxspdrugie">
    <w:name w:val="msonormalcxspdrugie"/>
    <w:basedOn w:val="Normalny"/>
    <w:rsid w:val="000B44EB"/>
    <w:pPr>
      <w:spacing w:before="100" w:beforeAutospacing="1" w:after="100" w:afterAutospacing="1"/>
    </w:pPr>
  </w:style>
  <w:style w:type="paragraph" w:customStyle="1" w:styleId="ust">
    <w:name w:val="ust"/>
    <w:rsid w:val="000B44E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0B44EB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Default">
    <w:name w:val="Default"/>
    <w:rsid w:val="000B44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B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0B44EB"/>
    <w:rPr>
      <w:rFonts w:ascii="Calibri" w:eastAsia="Calibri" w:hAnsi="Calibri" w:cs="Times New Roman"/>
    </w:rPr>
  </w:style>
  <w:style w:type="character" w:customStyle="1" w:styleId="Nagwek1Znak">
    <w:name w:val="Nagłówek 1 Znak"/>
    <w:aliases w:val="PZP - Tytuł 1 Znak"/>
    <w:basedOn w:val="Domylnaczcionkaakapitu"/>
    <w:link w:val="Nagwek1"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0B44E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B44E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B44E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0B44EB"/>
    <w:rPr>
      <w:rFonts w:ascii="Arial" w:eastAsia="Times New Roman" w:hAnsi="Arial" w:cs="Arial"/>
      <w:b/>
      <w:bCs/>
      <w:lang w:eastAsia="zh-CN"/>
    </w:rPr>
  </w:style>
  <w:style w:type="table" w:styleId="Tabela-Siatka">
    <w:name w:val="Table Grid"/>
    <w:basedOn w:val="Standardowy"/>
    <w:rsid w:val="000B4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B44E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0B44EB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0B44EB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TABPogrrodek">
    <w:name w:val="TAB Pogr Środek"/>
    <w:basedOn w:val="Normalny"/>
    <w:rsid w:val="000B44EB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0B44EB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F34F87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34F87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C73A05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C73A05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C73A05"/>
    <w:rPr>
      <w:vertAlign w:val="superscript"/>
    </w:rPr>
  </w:style>
  <w:style w:type="paragraph" w:customStyle="1" w:styleId="Styl">
    <w:name w:val="Styl"/>
    <w:link w:val="StylZnak"/>
    <w:qFormat/>
    <w:rsid w:val="00663B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663B6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663B64"/>
    <w:rPr>
      <w:rFonts w:ascii="Calibri" w:eastAsia="Calibri" w:hAnsi="Calibri"/>
    </w:rPr>
  </w:style>
  <w:style w:type="paragraph" w:customStyle="1" w:styleId="pkt">
    <w:name w:val="pkt"/>
    <w:basedOn w:val="Normalny"/>
    <w:qFormat/>
    <w:rsid w:val="00663B64"/>
    <w:pPr>
      <w:spacing w:before="60" w:after="60"/>
      <w:ind w:left="851" w:hanging="295"/>
      <w:jc w:val="both"/>
    </w:pPr>
    <w:rPr>
      <w:color w:val="00000A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63B64"/>
    <w:pPr>
      <w:spacing w:after="200" w:line="276" w:lineRule="auto"/>
      <w:ind w:left="708"/>
    </w:pPr>
    <w:rPr>
      <w:rFonts w:ascii="Calibri" w:eastAsia="Calibri" w:hAnsi="Calibri" w:cstheme="minorBidi"/>
      <w:sz w:val="22"/>
      <w:szCs w:val="22"/>
    </w:rPr>
  </w:style>
  <w:style w:type="character" w:customStyle="1" w:styleId="PogrubienieTeksttreci2Calibri11pt">
    <w:name w:val="Pogrubienie;Tekst treści (2) + Calibri;11 pt"/>
    <w:basedOn w:val="Domylnaczcionkaakapitu"/>
    <w:rsid w:val="00C04E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7EF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7EF"/>
    <w:rPr>
      <w:rFonts w:ascii="Arial" w:eastAsia="Times New Roman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7E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rsid w:val="00183039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18303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183039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18303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rsid w:val="0018303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83039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E8369F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7DD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5B4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5B4"/>
    <w:rPr>
      <w:vertAlign w:val="superscript"/>
    </w:rPr>
  </w:style>
  <w:style w:type="character" w:customStyle="1" w:styleId="email">
    <w:name w:val="email"/>
    <w:basedOn w:val="Domylnaczcionkaakapitu"/>
    <w:rsid w:val="0070458F"/>
  </w:style>
  <w:style w:type="paragraph" w:styleId="Podtytu">
    <w:name w:val="Subtitle"/>
    <w:basedOn w:val="Normalny"/>
    <w:next w:val="Normalny"/>
    <w:link w:val="PodtytuZnak"/>
    <w:uiPriority w:val="11"/>
    <w:qFormat/>
    <w:rsid w:val="00CB295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CB295C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aliases w:val="Tekst treści (2) + 9,5 pt5,Tekst treści (16) + Calibri,11 pt,Tekst treści (6) + 10,5 pt"/>
    <w:uiPriority w:val="22"/>
    <w:qFormat/>
    <w:rsid w:val="006B6AEA"/>
    <w:rPr>
      <w:b/>
      <w:bCs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paragraph" w:customStyle="1" w:styleId="Zwykytekst1">
    <w:name w:val="Zwykły tekst1"/>
    <w:basedOn w:val="Normalny"/>
    <w:rsid w:val="005C3951"/>
    <w:pPr>
      <w:suppressAutoHyphens/>
      <w:spacing w:after="200" w:line="276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Teksttreci3">
    <w:name w:val="Tekst treści (3)_"/>
    <w:link w:val="Teksttreci31"/>
    <w:uiPriority w:val="99"/>
    <w:rsid w:val="005C3951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5C395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5C3951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5C3951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5C3951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872122"/>
  </w:style>
  <w:style w:type="numbering" w:customStyle="1" w:styleId="Punktor">
    <w:name w:val="Punktor"/>
    <w:rsid w:val="004331F1"/>
    <w:pPr>
      <w:numPr>
        <w:numId w:val="5"/>
      </w:numPr>
    </w:pPr>
  </w:style>
  <w:style w:type="numbering" w:customStyle="1" w:styleId="Numery">
    <w:name w:val="Numery"/>
    <w:rsid w:val="004331F1"/>
    <w:pPr>
      <w:numPr>
        <w:numId w:val="6"/>
      </w:numPr>
    </w:pPr>
  </w:style>
  <w:style w:type="paragraph" w:customStyle="1" w:styleId="Domylne">
    <w:name w:val="Domyślne"/>
    <w:rsid w:val="004331F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0525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customStyle="1" w:styleId="Jasnalista1">
    <w:name w:val="Jasna lista1"/>
    <w:basedOn w:val="Standardowy"/>
    <w:uiPriority w:val="61"/>
    <w:rsid w:val="005774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44186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rsid w:val="00F51985"/>
    <w:pPr>
      <w:spacing w:before="100" w:beforeAutospacing="1" w:after="100" w:afterAutospacing="1"/>
    </w:pPr>
  </w:style>
  <w:style w:type="character" w:customStyle="1" w:styleId="CharStyle68">
    <w:name w:val="Char Style 68"/>
    <w:basedOn w:val="Domylnaczcionkaakapitu"/>
    <w:link w:val="Style67"/>
    <w:locked/>
    <w:rsid w:val="00B3580A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B3580A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57141C"/>
  </w:style>
  <w:style w:type="paragraph" w:customStyle="1" w:styleId="gwp49a3c064msolistparagraph">
    <w:name w:val="gwp49a3c064_msolistparagraph"/>
    <w:basedOn w:val="Normalny"/>
    <w:rsid w:val="00892847"/>
    <w:pPr>
      <w:spacing w:before="100" w:beforeAutospacing="1" w:after="100" w:afterAutospacing="1"/>
    </w:pPr>
  </w:style>
  <w:style w:type="character" w:customStyle="1" w:styleId="gwpbf791a39size">
    <w:name w:val="gwpbf791a39_size"/>
    <w:basedOn w:val="Domylnaczcionkaakapitu"/>
    <w:rsid w:val="00083B08"/>
  </w:style>
  <w:style w:type="character" w:customStyle="1" w:styleId="gwpbf791a39colour">
    <w:name w:val="gwpbf791a39_colour"/>
    <w:basedOn w:val="Domylnaczcionkaakapitu"/>
    <w:rsid w:val="00083B08"/>
  </w:style>
  <w:style w:type="character" w:customStyle="1" w:styleId="product-show-specification-item">
    <w:name w:val="product-show-specification-item"/>
    <w:basedOn w:val="Domylnaczcionkaakapitu"/>
    <w:rsid w:val="00AD63EA"/>
  </w:style>
  <w:style w:type="paragraph" w:styleId="Tekstdymka">
    <w:name w:val="Balloon Text"/>
    <w:basedOn w:val="Normalny"/>
    <w:link w:val="TekstdymkaZnak"/>
    <w:uiPriority w:val="99"/>
    <w:semiHidden/>
    <w:unhideWhenUsed/>
    <w:rsid w:val="008E0C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C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ttribute-name">
    <w:name w:val="attribute-name"/>
    <w:basedOn w:val="Domylnaczcionkaakapitu"/>
    <w:rsid w:val="00E34713"/>
  </w:style>
  <w:style w:type="character" w:customStyle="1" w:styleId="attribute-value">
    <w:name w:val="attribute-value"/>
    <w:basedOn w:val="Domylnaczcionkaakapitu"/>
    <w:rsid w:val="00E34713"/>
  </w:style>
  <w:style w:type="character" w:customStyle="1" w:styleId="ng-star-inserted">
    <w:name w:val="ng-star-inserted"/>
    <w:basedOn w:val="Domylnaczcionkaakapitu"/>
    <w:rsid w:val="00E34713"/>
  </w:style>
  <w:style w:type="character" w:customStyle="1" w:styleId="technical-attributesattribute-value--dictionary">
    <w:name w:val="technical-attributes__attribute-value--dictionary"/>
    <w:basedOn w:val="Domylnaczcionkaakapitu"/>
    <w:rsid w:val="00E34713"/>
  </w:style>
  <w:style w:type="character" w:customStyle="1" w:styleId="tooltipkeyword">
    <w:name w:val="tooltip_keyword"/>
    <w:basedOn w:val="Domylnaczcionkaakapitu"/>
    <w:rsid w:val="00E34713"/>
  </w:style>
  <w:style w:type="paragraph" w:customStyle="1" w:styleId="Tekstkomentarza1">
    <w:name w:val="Tekst komentarza1"/>
    <w:basedOn w:val="Normalny"/>
    <w:rsid w:val="00DC56C0"/>
    <w:rPr>
      <w:sz w:val="20"/>
      <w:szCs w:val="20"/>
      <w:lang w:eastAsia="ar-SA"/>
    </w:rPr>
  </w:style>
  <w:style w:type="character" w:customStyle="1" w:styleId="Teksttreci13">
    <w:name w:val="Tekst treści (13)_"/>
    <w:basedOn w:val="Domylnaczcionkaakapitu"/>
    <w:link w:val="Teksttreci130"/>
    <w:uiPriority w:val="99"/>
    <w:rsid w:val="002F2C95"/>
    <w:rPr>
      <w:rFonts w:ascii="Times New Roman" w:hAnsi="Times New Roman" w:cs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2F2C95"/>
    <w:pPr>
      <w:widowControl w:val="0"/>
      <w:shd w:val="clear" w:color="auto" w:fill="FFFFFF"/>
      <w:spacing w:before="60" w:line="254" w:lineRule="exact"/>
      <w:jc w:val="both"/>
    </w:pPr>
    <w:rPr>
      <w:rFonts w:eastAsiaTheme="minorHAns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852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6293-2809-4555-B52C-B4362B5E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Slawomir Klos      </cp:lastModifiedBy>
  <cp:revision>52</cp:revision>
  <cp:lastPrinted>2022-11-23T10:18:00Z</cp:lastPrinted>
  <dcterms:created xsi:type="dcterms:W3CDTF">2022-11-23T10:20:00Z</dcterms:created>
  <dcterms:modified xsi:type="dcterms:W3CDTF">2024-11-21T13:24:00Z</dcterms:modified>
</cp:coreProperties>
</file>